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C4AA105" w14:textId="080DC8EF" w:rsidR="00D46E98" w:rsidRPr="00F23A64" w:rsidRDefault="00D46E98">
      <w:pPr>
        <w:pStyle w:val="Nagwek2"/>
        <w:pBdr>
          <w:top w:val="single" w:sz="4" w:space="1" w:color="000000"/>
          <w:left w:val="none" w:sz="0" w:space="0" w:color="000000"/>
          <w:bottom w:val="single" w:sz="4" w:space="1" w:color="000000"/>
          <w:right w:val="none" w:sz="0" w:space="0" w:color="000000"/>
        </w:pBdr>
        <w:ind w:left="576" w:right="141" w:hanging="576"/>
        <w:jc w:val="right"/>
        <w:rPr>
          <w:rFonts w:ascii="Times New Roman" w:hAnsi="Times New Roman" w:cs="Times New Roman"/>
          <w:szCs w:val="24"/>
        </w:rPr>
      </w:pPr>
      <w:r w:rsidRPr="00F23A64">
        <w:rPr>
          <w:rFonts w:ascii="Times New Roman" w:hAnsi="Times New Roman" w:cs="Times New Roman"/>
          <w:szCs w:val="24"/>
        </w:rPr>
        <w:t xml:space="preserve">                                                                                            </w:t>
      </w:r>
      <w:r w:rsidR="00F23A64">
        <w:rPr>
          <w:rFonts w:ascii="Times New Roman" w:hAnsi="Times New Roman" w:cs="Times New Roman"/>
          <w:szCs w:val="24"/>
        </w:rPr>
        <w:t xml:space="preserve">                             </w:t>
      </w:r>
      <w:r w:rsidR="005E7DC6" w:rsidRPr="00F23A64">
        <w:rPr>
          <w:rFonts w:ascii="Times New Roman" w:hAnsi="Times New Roman" w:cs="Times New Roman"/>
          <w:szCs w:val="24"/>
        </w:rPr>
        <w:t xml:space="preserve">Załącznik nr </w:t>
      </w:r>
      <w:r w:rsidR="00E203E6" w:rsidRPr="00F23A64">
        <w:rPr>
          <w:rFonts w:ascii="Times New Roman" w:hAnsi="Times New Roman" w:cs="Times New Roman"/>
          <w:szCs w:val="24"/>
        </w:rPr>
        <w:t>1</w:t>
      </w:r>
      <w:r w:rsidR="00BA3D2F">
        <w:rPr>
          <w:rFonts w:ascii="Times New Roman" w:hAnsi="Times New Roman" w:cs="Times New Roman"/>
          <w:szCs w:val="24"/>
        </w:rPr>
        <w:t>B</w:t>
      </w:r>
      <w:r w:rsidR="003C3B01" w:rsidRPr="00F23A64">
        <w:rPr>
          <w:rFonts w:ascii="Times New Roman" w:hAnsi="Times New Roman" w:cs="Times New Roman"/>
          <w:szCs w:val="24"/>
        </w:rPr>
        <w:t xml:space="preserve"> </w:t>
      </w:r>
      <w:r w:rsidRPr="00F23A64">
        <w:rPr>
          <w:rFonts w:ascii="Times New Roman" w:hAnsi="Times New Roman" w:cs="Times New Roman"/>
          <w:szCs w:val="24"/>
        </w:rPr>
        <w:t>do SIWZ</w:t>
      </w:r>
      <w:r w:rsidR="00DA7FE2" w:rsidRPr="00F23A64">
        <w:rPr>
          <w:rFonts w:ascii="Times New Roman" w:hAnsi="Times New Roman" w:cs="Times New Roman"/>
          <w:szCs w:val="24"/>
        </w:rPr>
        <w:t xml:space="preserve"> </w:t>
      </w:r>
      <w:r w:rsidR="00A907A6" w:rsidRPr="00F23A64">
        <w:rPr>
          <w:rFonts w:ascii="Times New Roman" w:hAnsi="Times New Roman" w:cs="Times New Roman"/>
          <w:szCs w:val="24"/>
        </w:rPr>
        <w:br/>
      </w:r>
      <w:r w:rsidR="00CA7B53" w:rsidRPr="00F23A64">
        <w:rPr>
          <w:rFonts w:ascii="Times New Roman" w:hAnsi="Times New Roman" w:cs="Times New Roman"/>
          <w:szCs w:val="24"/>
        </w:rPr>
        <w:t>(załącznik nr 2 do umowy)</w:t>
      </w:r>
    </w:p>
    <w:p w14:paraId="687FC97E" w14:textId="11EF77A9" w:rsidR="00F60FB7" w:rsidRPr="00E612C5" w:rsidRDefault="00F60FB7" w:rsidP="00F60FB7">
      <w:pPr>
        <w:jc w:val="right"/>
        <w:rPr>
          <w:rFonts w:ascii="Times New Roman" w:hAnsi="Times New Roman" w:cs="Times New Roman"/>
          <w:b/>
          <w:color w:val="FF0000"/>
          <w:sz w:val="24"/>
          <w:szCs w:val="24"/>
        </w:rPr>
      </w:pPr>
      <w:r>
        <w:rPr>
          <w:rFonts w:ascii="Times New Roman" w:hAnsi="Times New Roman" w:cs="Times New Roman"/>
          <w:b/>
          <w:color w:val="FF0000"/>
          <w:sz w:val="24"/>
          <w:szCs w:val="24"/>
        </w:rPr>
        <w:t>p</w:t>
      </w:r>
      <w:r w:rsidRPr="00E612C5">
        <w:rPr>
          <w:rFonts w:ascii="Times New Roman" w:hAnsi="Times New Roman" w:cs="Times New Roman"/>
          <w:b/>
          <w:color w:val="FF0000"/>
          <w:sz w:val="24"/>
          <w:szCs w:val="24"/>
        </w:rPr>
        <w:t>o zmianie z dnia 1</w:t>
      </w:r>
      <w:r w:rsidR="009E5B70">
        <w:rPr>
          <w:rFonts w:ascii="Times New Roman" w:hAnsi="Times New Roman" w:cs="Times New Roman"/>
          <w:b/>
          <w:color w:val="FF0000"/>
          <w:sz w:val="24"/>
          <w:szCs w:val="24"/>
        </w:rPr>
        <w:t>9</w:t>
      </w:r>
      <w:bookmarkStart w:id="0" w:name="_GoBack"/>
      <w:bookmarkEnd w:id="0"/>
      <w:r w:rsidRPr="00E612C5">
        <w:rPr>
          <w:rFonts w:ascii="Times New Roman" w:hAnsi="Times New Roman" w:cs="Times New Roman"/>
          <w:b/>
          <w:color w:val="FF0000"/>
          <w:sz w:val="24"/>
          <w:szCs w:val="24"/>
        </w:rPr>
        <w:t>.10.2020 r.</w:t>
      </w:r>
    </w:p>
    <w:p w14:paraId="3610330E" w14:textId="77777777" w:rsidR="00DA7FE2" w:rsidRPr="00EC3B35" w:rsidRDefault="00DA7FE2" w:rsidP="00DA7FE2">
      <w:pPr>
        <w:rPr>
          <w:rFonts w:ascii="Times New Roman" w:hAnsi="Times New Roman" w:cs="Times New Roman"/>
          <w:sz w:val="24"/>
          <w:szCs w:val="24"/>
        </w:rPr>
      </w:pPr>
    </w:p>
    <w:p w14:paraId="26836BB1" w14:textId="77777777" w:rsidR="00D46E98" w:rsidRPr="00EC3B35" w:rsidRDefault="00D46E98">
      <w:pPr>
        <w:pStyle w:val="Nagwek2"/>
        <w:jc w:val="right"/>
        <w:rPr>
          <w:rFonts w:ascii="Times New Roman" w:hAnsi="Times New Roman" w:cs="Times New Roman"/>
          <w:szCs w:val="24"/>
        </w:rPr>
      </w:pPr>
    </w:p>
    <w:p w14:paraId="069CF6A7" w14:textId="30D3C05B" w:rsidR="00C42988" w:rsidRPr="00F23A64" w:rsidRDefault="00C42988" w:rsidP="00C42988">
      <w:pPr>
        <w:pStyle w:val="Nagwek2"/>
        <w:jc w:val="center"/>
        <w:rPr>
          <w:rFonts w:ascii="Times New Roman" w:hAnsi="Times New Roman" w:cs="Times New Roman"/>
          <w:b w:val="0"/>
          <w:szCs w:val="24"/>
        </w:rPr>
      </w:pPr>
      <w:r w:rsidRPr="00F23A64">
        <w:rPr>
          <w:rFonts w:ascii="Times New Roman" w:hAnsi="Times New Roman" w:cs="Times New Roman"/>
          <w:szCs w:val="24"/>
        </w:rPr>
        <w:t xml:space="preserve">Szczegółowy opis przedmiotu zamówienia </w:t>
      </w:r>
      <w:r>
        <w:rPr>
          <w:rFonts w:ascii="Times New Roman" w:hAnsi="Times New Roman" w:cs="Times New Roman"/>
          <w:szCs w:val="24"/>
        </w:rPr>
        <w:t>CZĘŚĆ</w:t>
      </w:r>
      <w:r w:rsidRPr="00F23A64">
        <w:rPr>
          <w:rFonts w:ascii="Times New Roman" w:hAnsi="Times New Roman" w:cs="Times New Roman"/>
          <w:szCs w:val="24"/>
        </w:rPr>
        <w:t xml:space="preserve"> I</w:t>
      </w:r>
      <w:r>
        <w:rPr>
          <w:rFonts w:ascii="Times New Roman" w:hAnsi="Times New Roman" w:cs="Times New Roman"/>
          <w:szCs w:val="24"/>
        </w:rPr>
        <w:t>I</w:t>
      </w:r>
    </w:p>
    <w:p w14:paraId="4EAF0975" w14:textId="77777777" w:rsidR="00C42988" w:rsidRDefault="00C42988" w:rsidP="00C42988">
      <w:pPr>
        <w:tabs>
          <w:tab w:val="center" w:pos="4536"/>
          <w:tab w:val="right" w:pos="9072"/>
        </w:tabs>
        <w:spacing w:after="200" w:line="360" w:lineRule="auto"/>
        <w:jc w:val="center"/>
        <w:rPr>
          <w:rFonts w:ascii="Times New Roman" w:hAnsi="Times New Roman" w:cs="Times New Roman"/>
          <w:b/>
          <w:sz w:val="24"/>
          <w:szCs w:val="24"/>
          <w:lang w:eastAsia="pl-PL"/>
        </w:rPr>
      </w:pPr>
      <w:r w:rsidRPr="00F23A64">
        <w:rPr>
          <w:rFonts w:ascii="Times New Roman" w:hAnsi="Times New Roman" w:cs="Times New Roman"/>
          <w:b/>
          <w:sz w:val="24"/>
          <w:szCs w:val="24"/>
          <w:lang w:eastAsia="pl-PL"/>
        </w:rPr>
        <w:t>ZESTAWIENIE ILOŚCIOWE I PARAMETRY PRZEDMIOTU ZAMÓWIENIA</w:t>
      </w:r>
    </w:p>
    <w:p w14:paraId="708FA26C" w14:textId="77777777" w:rsidR="00C2638F" w:rsidRPr="00C361DA" w:rsidRDefault="00C2638F" w:rsidP="00C2638F">
      <w:pPr>
        <w:shd w:val="clear" w:color="auto" w:fill="FFFFFF" w:themeFill="background1"/>
        <w:tabs>
          <w:tab w:val="left" w:pos="1022"/>
        </w:tabs>
        <w:ind w:left="181" w:hanging="181"/>
        <w:jc w:val="center"/>
        <w:rPr>
          <w:rFonts w:ascii="Times New Roman" w:hAnsi="Times New Roman" w:cs="Times New Roman"/>
          <w:i/>
          <w:color w:val="FF0000"/>
          <w:sz w:val="28"/>
          <w:szCs w:val="28"/>
        </w:rPr>
      </w:pPr>
      <w:r w:rsidRPr="00C361DA">
        <w:rPr>
          <w:rFonts w:ascii="Times New Roman" w:hAnsi="Times New Roman" w:cs="Times New Roman"/>
          <w:i/>
          <w:color w:val="FF0000"/>
          <w:sz w:val="28"/>
          <w:szCs w:val="28"/>
        </w:rPr>
        <w:t>Dokument składany wraz z ofertą</w:t>
      </w:r>
    </w:p>
    <w:p w14:paraId="2C0AAE76" w14:textId="77777777" w:rsidR="00C42988" w:rsidRPr="00BE395C" w:rsidRDefault="00C42988" w:rsidP="00C2638F">
      <w:pPr>
        <w:tabs>
          <w:tab w:val="center" w:pos="4536"/>
          <w:tab w:val="right" w:pos="9072"/>
        </w:tabs>
        <w:spacing w:before="240" w:after="200" w:line="360" w:lineRule="auto"/>
        <w:jc w:val="both"/>
        <w:rPr>
          <w:rFonts w:ascii="Times New Roman" w:hAnsi="Times New Roman" w:cs="Times New Roman"/>
          <w:b/>
          <w:sz w:val="24"/>
          <w:szCs w:val="24"/>
          <w:lang w:eastAsia="pl-PL"/>
        </w:rPr>
      </w:pPr>
      <w:r w:rsidRPr="00BE395C">
        <w:rPr>
          <w:rFonts w:ascii="Times New Roman" w:hAnsi="Times New Roman" w:cs="Times New Roman"/>
          <w:b/>
          <w:sz w:val="24"/>
          <w:szCs w:val="24"/>
          <w:lang w:eastAsia="pl-PL"/>
        </w:rPr>
        <w:t xml:space="preserve">Uwaga: </w:t>
      </w:r>
      <w:r w:rsidRPr="00851FBE">
        <w:rPr>
          <w:rFonts w:ascii="Times New Roman" w:hAnsi="Times New Roman" w:cs="Times New Roman"/>
          <w:bCs/>
          <w:sz w:val="24"/>
          <w:szCs w:val="24"/>
          <w:lang w:eastAsia="pl-PL"/>
        </w:rPr>
        <w:t xml:space="preserve">należy dokładnie wypełnić i zaznaczyć właściwe pozycje w kolumnach w niżej zamieszczonych tabelach, celem umożliwienia zamawiającemu weryfikacji zgodności oferowanego </w:t>
      </w:r>
      <w:r>
        <w:rPr>
          <w:rFonts w:ascii="Times New Roman" w:hAnsi="Times New Roman" w:cs="Times New Roman"/>
          <w:bCs/>
          <w:sz w:val="24"/>
          <w:szCs w:val="24"/>
          <w:lang w:eastAsia="pl-PL"/>
        </w:rPr>
        <w:t xml:space="preserve">sprzętu komputerowego </w:t>
      </w:r>
      <w:r w:rsidRPr="00851FBE">
        <w:rPr>
          <w:rFonts w:ascii="Times New Roman" w:hAnsi="Times New Roman" w:cs="Times New Roman"/>
          <w:bCs/>
          <w:sz w:val="24"/>
          <w:szCs w:val="24"/>
          <w:lang w:eastAsia="pl-PL"/>
        </w:rPr>
        <w:t>z opisem przedmiotu zamówieni</w:t>
      </w:r>
      <w:r w:rsidRPr="00896E2A">
        <w:rPr>
          <w:rFonts w:ascii="Times New Roman" w:hAnsi="Times New Roman" w:cs="Times New Roman"/>
          <w:bCs/>
          <w:sz w:val="24"/>
          <w:szCs w:val="24"/>
          <w:lang w:eastAsia="pl-PL"/>
        </w:rPr>
        <w:t>a.</w:t>
      </w:r>
    </w:p>
    <w:p w14:paraId="75B33EB3" w14:textId="69E05595" w:rsidR="008231E1" w:rsidRPr="00EC3B35" w:rsidRDefault="00CB5328" w:rsidP="008231E1">
      <w:pPr>
        <w:pStyle w:val="Akapitzlist"/>
        <w:numPr>
          <w:ilvl w:val="0"/>
          <w:numId w:val="16"/>
        </w:numPr>
        <w:jc w:val="both"/>
        <w:rPr>
          <w:rFonts w:ascii="Times New Roman" w:hAnsi="Times New Roman"/>
          <w:b/>
        </w:rPr>
      </w:pPr>
      <w:r w:rsidRPr="00EC3B35">
        <w:rPr>
          <w:rFonts w:ascii="Times New Roman" w:hAnsi="Times New Roman"/>
          <w:b/>
        </w:rPr>
        <w:t xml:space="preserve">Dostawa </w:t>
      </w:r>
      <w:r w:rsidR="00C42988">
        <w:rPr>
          <w:rFonts w:ascii="Times New Roman" w:hAnsi="Times New Roman"/>
          <w:b/>
        </w:rPr>
        <w:t>s</w:t>
      </w:r>
      <w:r w:rsidRPr="00EC3B35">
        <w:rPr>
          <w:rFonts w:ascii="Times New Roman" w:hAnsi="Times New Roman"/>
          <w:b/>
        </w:rPr>
        <w:t>erwerów</w:t>
      </w:r>
      <w:r w:rsidR="008231E1" w:rsidRPr="00EC3B35">
        <w:rPr>
          <w:rFonts w:ascii="Times New Roman" w:hAnsi="Times New Roman"/>
          <w:b/>
        </w:rPr>
        <w:t xml:space="preserve"> – </w:t>
      </w:r>
      <w:r w:rsidR="003D631F">
        <w:rPr>
          <w:rFonts w:ascii="Times New Roman" w:hAnsi="Times New Roman"/>
          <w:b/>
        </w:rPr>
        <w:t>2</w:t>
      </w:r>
      <w:r w:rsidR="008231E1" w:rsidRPr="00EC3B35">
        <w:rPr>
          <w:rFonts w:ascii="Times New Roman" w:hAnsi="Times New Roman"/>
          <w:b/>
        </w:rPr>
        <w:t xml:space="preserve"> szt.</w:t>
      </w:r>
    </w:p>
    <w:p w14:paraId="78795C13" w14:textId="77777777" w:rsidR="00E15555" w:rsidRPr="00EC3B35" w:rsidRDefault="00E15555" w:rsidP="00E15555">
      <w:pPr>
        <w:jc w:val="both"/>
        <w:rPr>
          <w:rFonts w:ascii="Times New Roman" w:hAnsi="Times New Roman" w:cs="Times New Roman"/>
          <w:b/>
          <w:sz w:val="24"/>
          <w:szCs w:val="24"/>
        </w:rPr>
      </w:pPr>
    </w:p>
    <w:p w14:paraId="1C77C2FE" w14:textId="77777777" w:rsidR="00E15555" w:rsidRPr="00EC3B35" w:rsidRDefault="00E15555" w:rsidP="00E15555">
      <w:pPr>
        <w:jc w:val="both"/>
        <w:rPr>
          <w:rFonts w:ascii="Times New Roman" w:hAnsi="Times New Roman" w:cs="Times New Roman"/>
          <w:b/>
          <w:sz w:val="24"/>
          <w:szCs w:val="24"/>
        </w:rPr>
      </w:pPr>
    </w:p>
    <w:tbl>
      <w:tblPr>
        <w:tblW w:w="9781" w:type="dxa"/>
        <w:tblInd w:w="232"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CellMar>
          <w:top w:w="100" w:type="dxa"/>
          <w:left w:w="90" w:type="dxa"/>
          <w:bottom w:w="100" w:type="dxa"/>
          <w:right w:w="115" w:type="dxa"/>
        </w:tblCellMar>
        <w:tblLook w:val="04A0" w:firstRow="1" w:lastRow="0" w:firstColumn="1" w:lastColumn="0" w:noHBand="0" w:noVBand="1"/>
      </w:tblPr>
      <w:tblGrid>
        <w:gridCol w:w="3127"/>
        <w:gridCol w:w="3268"/>
        <w:gridCol w:w="3386"/>
      </w:tblGrid>
      <w:tr w:rsidR="00E15555" w:rsidRPr="00EC3B35" w14:paraId="17792509" w14:textId="77777777" w:rsidTr="00F90DB5">
        <w:trPr>
          <w:trHeight w:val="1105"/>
        </w:trPr>
        <w:tc>
          <w:tcPr>
            <w:tcW w:w="3127" w:type="dxa"/>
            <w:tcBorders>
              <w:top w:val="single" w:sz="4" w:space="0" w:color="000001"/>
              <w:left w:val="single" w:sz="4" w:space="0" w:color="000001"/>
              <w:bottom w:val="single" w:sz="4" w:space="0" w:color="000001"/>
              <w:right w:val="single" w:sz="4" w:space="0" w:color="000001"/>
            </w:tcBorders>
            <w:shd w:val="clear" w:color="auto" w:fill="FFFFFF"/>
            <w:tcMar>
              <w:left w:w="90" w:type="dxa"/>
            </w:tcMar>
          </w:tcPr>
          <w:p w14:paraId="39804338" w14:textId="77777777" w:rsidR="00E15555" w:rsidRPr="00EC3B35" w:rsidRDefault="00E15555" w:rsidP="00F90DB5">
            <w:pPr>
              <w:spacing w:line="360" w:lineRule="auto"/>
              <w:jc w:val="center"/>
              <w:rPr>
                <w:rFonts w:ascii="Times New Roman" w:hAnsi="Times New Roman" w:cs="Times New Roman"/>
                <w:b/>
                <w:sz w:val="24"/>
                <w:szCs w:val="24"/>
                <w:lang w:eastAsia="pl-PL"/>
              </w:rPr>
            </w:pPr>
            <w:r w:rsidRPr="00EC3B35">
              <w:rPr>
                <w:rFonts w:ascii="Times New Roman" w:hAnsi="Times New Roman" w:cs="Times New Roman"/>
                <w:b/>
                <w:sz w:val="24"/>
                <w:szCs w:val="24"/>
                <w:lang w:eastAsia="pl-PL"/>
              </w:rPr>
              <w:t>Producent</w:t>
            </w:r>
          </w:p>
          <w:p w14:paraId="089F96FC" w14:textId="47D62E3C" w:rsidR="00E15555" w:rsidRPr="00EC3B35" w:rsidRDefault="00721B05" w:rsidP="00F90DB5">
            <w:pPr>
              <w:spacing w:line="360" w:lineRule="auto"/>
              <w:jc w:val="center"/>
              <w:rPr>
                <w:rFonts w:ascii="Times New Roman" w:hAnsi="Times New Roman" w:cs="Times New Roman"/>
                <w:sz w:val="24"/>
                <w:szCs w:val="24"/>
                <w:lang w:eastAsia="pl-PL"/>
              </w:rPr>
            </w:pPr>
            <w:r>
              <w:rPr>
                <w:rFonts w:ascii="Times New Roman" w:hAnsi="Times New Roman" w:cs="Times New Roman"/>
                <w:sz w:val="24"/>
                <w:szCs w:val="24"/>
                <w:lang w:eastAsia="pl-PL"/>
              </w:rPr>
              <w:t>……………………………*</w:t>
            </w:r>
          </w:p>
        </w:tc>
        <w:tc>
          <w:tcPr>
            <w:tcW w:w="3268" w:type="dxa"/>
            <w:tcBorders>
              <w:top w:val="single" w:sz="4" w:space="0" w:color="000001"/>
              <w:left w:val="single" w:sz="4" w:space="0" w:color="000001"/>
              <w:bottom w:val="single" w:sz="4" w:space="0" w:color="000001"/>
              <w:right w:val="single" w:sz="4" w:space="0" w:color="000001"/>
            </w:tcBorders>
            <w:shd w:val="clear" w:color="auto" w:fill="FFFFFF"/>
            <w:tcMar>
              <w:left w:w="90" w:type="dxa"/>
            </w:tcMar>
          </w:tcPr>
          <w:p w14:paraId="6D6FFAA4" w14:textId="77777777" w:rsidR="00E15555" w:rsidRPr="00EC3B35" w:rsidRDefault="00E15555" w:rsidP="00F90DB5">
            <w:pPr>
              <w:spacing w:line="360" w:lineRule="auto"/>
              <w:jc w:val="center"/>
              <w:rPr>
                <w:rFonts w:ascii="Times New Roman" w:hAnsi="Times New Roman" w:cs="Times New Roman"/>
                <w:b/>
                <w:sz w:val="24"/>
                <w:szCs w:val="24"/>
                <w:lang w:eastAsia="pl-PL"/>
              </w:rPr>
            </w:pPr>
            <w:r w:rsidRPr="00EC3B35">
              <w:rPr>
                <w:rFonts w:ascii="Times New Roman" w:hAnsi="Times New Roman" w:cs="Times New Roman"/>
                <w:b/>
                <w:sz w:val="24"/>
                <w:szCs w:val="24"/>
                <w:lang w:eastAsia="pl-PL"/>
              </w:rPr>
              <w:t>Model, typ</w:t>
            </w:r>
          </w:p>
          <w:p w14:paraId="7BEF4F26" w14:textId="06EB113D" w:rsidR="00E15555" w:rsidRPr="00EC3B35" w:rsidRDefault="00721B05" w:rsidP="00F90DB5">
            <w:pPr>
              <w:spacing w:line="360" w:lineRule="auto"/>
              <w:jc w:val="center"/>
              <w:rPr>
                <w:rFonts w:ascii="Times New Roman" w:hAnsi="Times New Roman" w:cs="Times New Roman"/>
                <w:b/>
                <w:sz w:val="24"/>
                <w:szCs w:val="24"/>
                <w:lang w:eastAsia="pl-PL"/>
              </w:rPr>
            </w:pPr>
            <w:r>
              <w:rPr>
                <w:rFonts w:ascii="Times New Roman" w:hAnsi="Times New Roman" w:cs="Times New Roman"/>
                <w:sz w:val="24"/>
                <w:szCs w:val="24"/>
                <w:lang w:eastAsia="pl-PL"/>
              </w:rPr>
              <w:t>……………………………*</w:t>
            </w:r>
          </w:p>
        </w:tc>
        <w:tc>
          <w:tcPr>
            <w:tcW w:w="3386" w:type="dxa"/>
            <w:tcBorders>
              <w:top w:val="single" w:sz="4" w:space="0" w:color="000001"/>
              <w:left w:val="single" w:sz="4" w:space="0" w:color="000001"/>
              <w:bottom w:val="single" w:sz="4" w:space="0" w:color="000001"/>
              <w:right w:val="single" w:sz="4" w:space="0" w:color="000001"/>
            </w:tcBorders>
            <w:shd w:val="clear" w:color="auto" w:fill="FFFFFF"/>
          </w:tcPr>
          <w:p w14:paraId="26BC6276" w14:textId="77777777" w:rsidR="00E15555" w:rsidRPr="00EC3B35" w:rsidRDefault="00E15555" w:rsidP="00F90DB5">
            <w:pPr>
              <w:spacing w:line="360" w:lineRule="auto"/>
              <w:jc w:val="center"/>
              <w:rPr>
                <w:rFonts w:ascii="Times New Roman" w:hAnsi="Times New Roman" w:cs="Times New Roman"/>
                <w:b/>
                <w:sz w:val="24"/>
                <w:szCs w:val="24"/>
                <w:lang w:eastAsia="pl-PL"/>
              </w:rPr>
            </w:pPr>
            <w:r w:rsidRPr="00EC3B35">
              <w:rPr>
                <w:rFonts w:ascii="Times New Roman" w:hAnsi="Times New Roman" w:cs="Times New Roman"/>
                <w:b/>
                <w:sz w:val="24"/>
                <w:szCs w:val="24"/>
                <w:lang w:eastAsia="pl-PL"/>
              </w:rPr>
              <w:t>Kod producenta określający oferowany produkt</w:t>
            </w:r>
          </w:p>
          <w:p w14:paraId="241A13DF" w14:textId="5960AFC8" w:rsidR="00E15555" w:rsidRPr="00EC3B35" w:rsidRDefault="00721B05" w:rsidP="00F90DB5">
            <w:pPr>
              <w:spacing w:line="360" w:lineRule="auto"/>
              <w:jc w:val="center"/>
              <w:rPr>
                <w:rFonts w:ascii="Times New Roman" w:hAnsi="Times New Roman" w:cs="Times New Roman"/>
                <w:sz w:val="24"/>
                <w:szCs w:val="24"/>
                <w:lang w:eastAsia="pl-PL"/>
              </w:rPr>
            </w:pPr>
            <w:r>
              <w:rPr>
                <w:rFonts w:ascii="Times New Roman" w:hAnsi="Times New Roman" w:cs="Times New Roman"/>
                <w:sz w:val="24"/>
                <w:szCs w:val="24"/>
                <w:lang w:eastAsia="pl-PL"/>
              </w:rPr>
              <w:t>……………………………*</w:t>
            </w:r>
          </w:p>
        </w:tc>
      </w:tr>
    </w:tbl>
    <w:p w14:paraId="1D8E87A3" w14:textId="77777777" w:rsidR="00F90DB5" w:rsidRPr="00EC3B35" w:rsidRDefault="00F90DB5" w:rsidP="00F90DB5">
      <w:pPr>
        <w:jc w:val="both"/>
        <w:rPr>
          <w:rFonts w:ascii="Times New Roman" w:hAnsi="Times New Roman" w:cs="Times New Roman"/>
          <w:b/>
          <w:sz w:val="24"/>
          <w:szCs w:val="24"/>
        </w:rPr>
      </w:pPr>
    </w:p>
    <w:p w14:paraId="265AE468" w14:textId="77777777" w:rsidR="00F90DB5" w:rsidRPr="00EC3B35" w:rsidRDefault="00F90DB5" w:rsidP="00F90DB5">
      <w:pPr>
        <w:jc w:val="both"/>
        <w:rPr>
          <w:rFonts w:ascii="Times New Roman" w:hAnsi="Times New Roman" w:cs="Times New Roman"/>
          <w:b/>
          <w:bCs/>
          <w:color w:val="000000"/>
          <w:sz w:val="24"/>
          <w:szCs w:val="24"/>
        </w:rPr>
      </w:pPr>
    </w:p>
    <w:tbl>
      <w:tblPr>
        <w:tblpPr w:leftFromText="141" w:rightFromText="141" w:vertAnchor="text" w:tblpY="1"/>
        <w:tblOverlap w:val="never"/>
        <w:tblW w:w="995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0" w:type="dxa"/>
          <w:right w:w="10" w:type="dxa"/>
        </w:tblCellMar>
        <w:tblLook w:val="04A0" w:firstRow="1" w:lastRow="0" w:firstColumn="1" w:lastColumn="0" w:noHBand="0" w:noVBand="1"/>
      </w:tblPr>
      <w:tblGrid>
        <w:gridCol w:w="454"/>
        <w:gridCol w:w="2409"/>
        <w:gridCol w:w="4253"/>
        <w:gridCol w:w="2835"/>
      </w:tblGrid>
      <w:tr w:rsidR="00F90DB5" w:rsidRPr="00EC3B35" w14:paraId="0092BD37" w14:textId="77777777" w:rsidTr="00F90DB5">
        <w:tc>
          <w:tcPr>
            <w:tcW w:w="9951" w:type="dxa"/>
            <w:gridSpan w:val="4"/>
            <w:shd w:val="clear" w:color="auto" w:fill="auto"/>
            <w:tcMar>
              <w:top w:w="28" w:type="dxa"/>
              <w:left w:w="28" w:type="dxa"/>
              <w:bottom w:w="28" w:type="dxa"/>
              <w:right w:w="28" w:type="dxa"/>
            </w:tcMar>
            <w:vAlign w:val="center"/>
          </w:tcPr>
          <w:p w14:paraId="07F9432D" w14:textId="77777777" w:rsidR="00F90DB5" w:rsidRPr="00EC3B35" w:rsidRDefault="00F90DB5" w:rsidP="00F90DB5">
            <w:pPr>
              <w:pStyle w:val="western"/>
              <w:spacing w:after="0"/>
              <w:ind w:left="125"/>
              <w:jc w:val="center"/>
              <w:rPr>
                <w:rFonts w:eastAsia="Cambria"/>
              </w:rPr>
            </w:pPr>
            <w:r w:rsidRPr="00EC3B35">
              <w:rPr>
                <w:b/>
              </w:rPr>
              <w:t>Specyfikacja</w:t>
            </w:r>
          </w:p>
        </w:tc>
      </w:tr>
      <w:tr w:rsidR="00F90DB5" w:rsidRPr="00EC3B35" w14:paraId="0C744000" w14:textId="77777777" w:rsidTr="00544931">
        <w:tc>
          <w:tcPr>
            <w:tcW w:w="454" w:type="dxa"/>
            <w:shd w:val="clear" w:color="auto" w:fill="auto"/>
            <w:tcMar>
              <w:top w:w="28" w:type="dxa"/>
              <w:left w:w="28" w:type="dxa"/>
              <w:bottom w:w="28" w:type="dxa"/>
              <w:right w:w="28" w:type="dxa"/>
            </w:tcMar>
          </w:tcPr>
          <w:p w14:paraId="18718C5F" w14:textId="77777777" w:rsidR="00F90DB5" w:rsidRPr="00EC3B35" w:rsidRDefault="00F90DB5" w:rsidP="00F90DB5">
            <w:pPr>
              <w:pStyle w:val="LO-normal"/>
              <w:ind w:right="-107"/>
              <w:jc w:val="center"/>
              <w:rPr>
                <w:b/>
                <w:szCs w:val="24"/>
              </w:rPr>
            </w:pPr>
            <w:r w:rsidRPr="00EC3B35">
              <w:rPr>
                <w:b/>
                <w:szCs w:val="24"/>
              </w:rPr>
              <w:t>A</w:t>
            </w:r>
          </w:p>
        </w:tc>
        <w:tc>
          <w:tcPr>
            <w:tcW w:w="2409" w:type="dxa"/>
            <w:shd w:val="clear" w:color="auto" w:fill="auto"/>
            <w:tcMar>
              <w:top w:w="28" w:type="dxa"/>
              <w:left w:w="28" w:type="dxa"/>
              <w:bottom w:w="28" w:type="dxa"/>
              <w:right w:w="28" w:type="dxa"/>
            </w:tcMar>
          </w:tcPr>
          <w:p w14:paraId="5722E47D" w14:textId="77777777" w:rsidR="00F90DB5" w:rsidRPr="00EC3B35" w:rsidRDefault="00F90DB5" w:rsidP="00F90DB5">
            <w:pPr>
              <w:pStyle w:val="LO-normal"/>
              <w:tabs>
                <w:tab w:val="left" w:pos="4760"/>
              </w:tabs>
              <w:jc w:val="center"/>
              <w:rPr>
                <w:b/>
                <w:szCs w:val="24"/>
              </w:rPr>
            </w:pPr>
            <w:r w:rsidRPr="00EC3B35">
              <w:rPr>
                <w:b/>
                <w:szCs w:val="24"/>
              </w:rPr>
              <w:t>B</w:t>
            </w:r>
          </w:p>
        </w:tc>
        <w:tc>
          <w:tcPr>
            <w:tcW w:w="4253" w:type="dxa"/>
            <w:shd w:val="clear" w:color="auto" w:fill="auto"/>
            <w:tcMar>
              <w:top w:w="28" w:type="dxa"/>
              <w:left w:w="28" w:type="dxa"/>
              <w:bottom w:w="28" w:type="dxa"/>
              <w:right w:w="28" w:type="dxa"/>
            </w:tcMar>
          </w:tcPr>
          <w:p w14:paraId="70A47BCB" w14:textId="77777777" w:rsidR="00F90DB5" w:rsidRPr="00EC3B35" w:rsidRDefault="00F90DB5" w:rsidP="00F90DB5">
            <w:pPr>
              <w:pStyle w:val="LO-normal"/>
              <w:tabs>
                <w:tab w:val="left" w:pos="4760"/>
              </w:tabs>
              <w:jc w:val="center"/>
              <w:rPr>
                <w:b/>
                <w:szCs w:val="24"/>
              </w:rPr>
            </w:pPr>
            <w:r w:rsidRPr="00EC3B35">
              <w:rPr>
                <w:b/>
                <w:szCs w:val="24"/>
              </w:rPr>
              <w:t>C</w:t>
            </w:r>
          </w:p>
        </w:tc>
        <w:tc>
          <w:tcPr>
            <w:tcW w:w="2835" w:type="dxa"/>
          </w:tcPr>
          <w:p w14:paraId="712DFDF3" w14:textId="77777777" w:rsidR="00F90DB5" w:rsidRPr="00EC3B35" w:rsidRDefault="00F90DB5" w:rsidP="00F90DB5">
            <w:pPr>
              <w:pStyle w:val="LO-normal"/>
              <w:jc w:val="center"/>
              <w:rPr>
                <w:b/>
                <w:szCs w:val="24"/>
              </w:rPr>
            </w:pPr>
            <w:r w:rsidRPr="00EC3B35">
              <w:rPr>
                <w:b/>
                <w:szCs w:val="24"/>
              </w:rPr>
              <w:t>D</w:t>
            </w:r>
          </w:p>
        </w:tc>
      </w:tr>
      <w:tr w:rsidR="00F90DB5" w:rsidRPr="00EC3B35" w14:paraId="49BA7592" w14:textId="77777777" w:rsidTr="00544931">
        <w:tc>
          <w:tcPr>
            <w:tcW w:w="454" w:type="dxa"/>
            <w:shd w:val="clear" w:color="auto" w:fill="auto"/>
            <w:tcMar>
              <w:top w:w="28" w:type="dxa"/>
              <w:left w:w="28" w:type="dxa"/>
              <w:bottom w:w="28" w:type="dxa"/>
              <w:right w:w="28" w:type="dxa"/>
            </w:tcMar>
          </w:tcPr>
          <w:p w14:paraId="62C8090E" w14:textId="25693ED6" w:rsidR="00F90DB5" w:rsidRPr="00EC3B35" w:rsidRDefault="00F90DB5" w:rsidP="00F90DB5">
            <w:pPr>
              <w:pStyle w:val="LO-normal"/>
              <w:ind w:right="-107"/>
              <w:rPr>
                <w:b/>
                <w:szCs w:val="24"/>
              </w:rPr>
            </w:pPr>
            <w:r w:rsidRPr="00EC3B35">
              <w:rPr>
                <w:b/>
                <w:szCs w:val="24"/>
              </w:rPr>
              <w:t>Lp.</w:t>
            </w:r>
          </w:p>
        </w:tc>
        <w:tc>
          <w:tcPr>
            <w:tcW w:w="2409" w:type="dxa"/>
            <w:shd w:val="clear" w:color="auto" w:fill="auto"/>
            <w:tcMar>
              <w:top w:w="28" w:type="dxa"/>
              <w:left w:w="28" w:type="dxa"/>
              <w:bottom w:w="28" w:type="dxa"/>
              <w:right w:w="28" w:type="dxa"/>
            </w:tcMar>
          </w:tcPr>
          <w:p w14:paraId="2F103BBF" w14:textId="77777777" w:rsidR="00F90DB5" w:rsidRPr="00EC3B35" w:rsidRDefault="00F90DB5" w:rsidP="00F90DB5">
            <w:pPr>
              <w:pStyle w:val="LO-normal"/>
              <w:tabs>
                <w:tab w:val="left" w:pos="4760"/>
              </w:tabs>
              <w:jc w:val="center"/>
              <w:rPr>
                <w:b/>
                <w:szCs w:val="24"/>
              </w:rPr>
            </w:pPr>
            <w:r w:rsidRPr="00EC3B35">
              <w:rPr>
                <w:b/>
                <w:szCs w:val="24"/>
              </w:rPr>
              <w:t>Cecha/parametr</w:t>
            </w:r>
          </w:p>
        </w:tc>
        <w:tc>
          <w:tcPr>
            <w:tcW w:w="4253" w:type="dxa"/>
            <w:shd w:val="clear" w:color="auto" w:fill="auto"/>
            <w:tcMar>
              <w:top w:w="28" w:type="dxa"/>
              <w:left w:w="28" w:type="dxa"/>
              <w:bottom w:w="28" w:type="dxa"/>
              <w:right w:w="28" w:type="dxa"/>
            </w:tcMar>
          </w:tcPr>
          <w:p w14:paraId="1CD0EA2D" w14:textId="77777777" w:rsidR="00F90DB5" w:rsidRPr="00EC3B35" w:rsidRDefault="00F90DB5" w:rsidP="00F90DB5">
            <w:pPr>
              <w:pStyle w:val="LO-normal"/>
              <w:tabs>
                <w:tab w:val="left" w:pos="4760"/>
              </w:tabs>
              <w:jc w:val="center"/>
              <w:rPr>
                <w:b/>
                <w:szCs w:val="24"/>
              </w:rPr>
            </w:pPr>
            <w:r w:rsidRPr="00EC3B35">
              <w:rPr>
                <w:b/>
                <w:szCs w:val="24"/>
              </w:rPr>
              <w:t>Wymagane przez Zamawiającego</w:t>
            </w:r>
          </w:p>
        </w:tc>
        <w:tc>
          <w:tcPr>
            <w:tcW w:w="2835" w:type="dxa"/>
          </w:tcPr>
          <w:p w14:paraId="15B48762" w14:textId="62EC6C8C" w:rsidR="00F90DB5" w:rsidRPr="00EC3B35" w:rsidRDefault="00F90DB5" w:rsidP="00F90DB5">
            <w:pPr>
              <w:pStyle w:val="LO-normal"/>
              <w:jc w:val="center"/>
              <w:rPr>
                <w:b/>
                <w:szCs w:val="24"/>
              </w:rPr>
            </w:pPr>
            <w:r w:rsidRPr="00EC3B35">
              <w:rPr>
                <w:b/>
                <w:szCs w:val="24"/>
              </w:rPr>
              <w:t xml:space="preserve">Oferowane przez Wykonawcę </w:t>
            </w:r>
            <w:r w:rsidRPr="00EC3B35">
              <w:rPr>
                <w:b/>
                <w:szCs w:val="24"/>
              </w:rPr>
              <w:br/>
              <w:t>(szczegółowy opis)</w:t>
            </w:r>
            <w:r w:rsidR="00721B05">
              <w:rPr>
                <w:b/>
                <w:szCs w:val="24"/>
              </w:rPr>
              <w:t>*</w:t>
            </w:r>
          </w:p>
        </w:tc>
      </w:tr>
      <w:tr w:rsidR="00CB5328" w:rsidRPr="00EC3B35" w14:paraId="0CF717A6" w14:textId="77777777" w:rsidTr="00544931">
        <w:tc>
          <w:tcPr>
            <w:tcW w:w="454" w:type="dxa"/>
            <w:shd w:val="clear" w:color="auto" w:fill="auto"/>
            <w:tcMar>
              <w:top w:w="28" w:type="dxa"/>
              <w:left w:w="28" w:type="dxa"/>
              <w:bottom w:w="28" w:type="dxa"/>
              <w:right w:w="28" w:type="dxa"/>
            </w:tcMar>
            <w:vAlign w:val="center"/>
          </w:tcPr>
          <w:p w14:paraId="113D3A02"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74E71BA4" w14:textId="77777777" w:rsidR="00CB5328" w:rsidRPr="00EC3B35" w:rsidRDefault="00CB5328" w:rsidP="008E2EA7">
            <w:pPr>
              <w:rPr>
                <w:rFonts w:ascii="Times New Roman" w:hAnsi="Times New Roman" w:cs="Times New Roman"/>
                <w:b/>
                <w:sz w:val="24"/>
                <w:szCs w:val="24"/>
              </w:rPr>
            </w:pPr>
            <w:r w:rsidRPr="00EC3B35">
              <w:rPr>
                <w:rFonts w:ascii="Times New Roman" w:hAnsi="Times New Roman" w:cs="Times New Roman"/>
                <w:b/>
                <w:bCs/>
                <w:sz w:val="24"/>
                <w:szCs w:val="24"/>
              </w:rPr>
              <w:t>OBUDOWA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0C45C985" w14:textId="77777777" w:rsidR="003D631F" w:rsidRPr="003D631F" w:rsidRDefault="003D631F" w:rsidP="003D631F">
            <w:pPr>
              <w:numPr>
                <w:ilvl w:val="0"/>
                <w:numId w:val="15"/>
              </w:numPr>
              <w:spacing w:line="276" w:lineRule="auto"/>
              <w:ind w:left="170" w:hanging="170"/>
              <w:rPr>
                <w:rFonts w:ascii="Times New Roman" w:hAnsi="Times New Roman" w:cs="Times New Roman"/>
                <w:bCs/>
                <w:sz w:val="24"/>
                <w:szCs w:val="24"/>
              </w:rPr>
            </w:pPr>
            <w:r w:rsidRPr="00CF7C54">
              <w:rPr>
                <w:rFonts w:ascii="Times New Roman" w:hAnsi="Times New Roman" w:cs="Times New Roman"/>
                <w:sz w:val="24"/>
                <w:szCs w:val="24"/>
              </w:rPr>
              <w:t xml:space="preserve">Obudowa typu </w:t>
            </w:r>
            <w:proofErr w:type="spellStart"/>
            <w:r w:rsidRPr="00CF7C54">
              <w:rPr>
                <w:rFonts w:ascii="Times New Roman" w:hAnsi="Times New Roman" w:cs="Times New Roman"/>
                <w:sz w:val="24"/>
                <w:szCs w:val="24"/>
              </w:rPr>
              <w:t>Rack</w:t>
            </w:r>
            <w:proofErr w:type="spellEnd"/>
            <w:r w:rsidRPr="00CF7C54">
              <w:rPr>
                <w:rFonts w:ascii="Times New Roman" w:hAnsi="Times New Roman" w:cs="Times New Roman"/>
                <w:sz w:val="24"/>
                <w:szCs w:val="24"/>
              </w:rPr>
              <w:t xml:space="preserve"> o wysokości max 1U z możliwością instalacji do 8 dysków 2.5" Hot-plug wraz z kompletem wysuwanych szyn umożliwiających montaż w szafie </w:t>
            </w:r>
            <w:proofErr w:type="spellStart"/>
            <w:r w:rsidRPr="00CF7C54">
              <w:rPr>
                <w:rFonts w:ascii="Times New Roman" w:hAnsi="Times New Roman" w:cs="Times New Roman"/>
                <w:sz w:val="24"/>
                <w:szCs w:val="24"/>
              </w:rPr>
              <w:t>rack</w:t>
            </w:r>
            <w:proofErr w:type="spellEnd"/>
            <w:r w:rsidRPr="00CF7C54">
              <w:rPr>
                <w:rFonts w:ascii="Times New Roman" w:hAnsi="Times New Roman" w:cs="Times New Roman"/>
                <w:sz w:val="24"/>
                <w:szCs w:val="24"/>
              </w:rPr>
              <w:t xml:space="preserve"> i wysuwanie serwera do celów serwisowych,</w:t>
            </w:r>
          </w:p>
          <w:p w14:paraId="172659EE" w14:textId="663B4EAA" w:rsidR="00CB5328" w:rsidRPr="003D631F" w:rsidRDefault="003D631F" w:rsidP="003D631F">
            <w:pPr>
              <w:numPr>
                <w:ilvl w:val="0"/>
                <w:numId w:val="15"/>
              </w:numPr>
              <w:spacing w:line="276" w:lineRule="auto"/>
              <w:ind w:left="170" w:hanging="170"/>
              <w:rPr>
                <w:rFonts w:ascii="Times New Roman" w:hAnsi="Times New Roman" w:cs="Times New Roman"/>
                <w:bCs/>
                <w:sz w:val="24"/>
                <w:szCs w:val="24"/>
              </w:rPr>
            </w:pPr>
            <w:r w:rsidRPr="003D631F">
              <w:rPr>
                <w:rFonts w:ascii="Times New Roman" w:hAnsi="Times New Roman" w:cs="Times New Roman"/>
                <w:sz w:val="24"/>
                <w:szCs w:val="24"/>
              </w:rPr>
              <w:t>Dodatkowy przedni panel zamykany na klucz, chroniący dyski twarde przed nieuprawnionym wyjęciem z serwera</w:t>
            </w:r>
          </w:p>
        </w:tc>
        <w:tc>
          <w:tcPr>
            <w:tcW w:w="2835" w:type="dxa"/>
            <w:tcBorders>
              <w:top w:val="single" w:sz="4" w:space="0" w:color="000000"/>
              <w:left w:val="single" w:sz="4" w:space="0" w:color="000000"/>
              <w:bottom w:val="single" w:sz="4" w:space="0" w:color="000000"/>
              <w:right w:val="single" w:sz="4" w:space="0" w:color="000000"/>
            </w:tcBorders>
          </w:tcPr>
          <w:p w14:paraId="7CE9079F" w14:textId="77777777" w:rsidR="00CB5328" w:rsidRDefault="001518C0"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sidR="00CC4673">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CC4673">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46A9A898" w14:textId="77777777" w:rsidR="00CC4673" w:rsidRDefault="00CC4673" w:rsidP="00F90DB5">
            <w:pPr>
              <w:rPr>
                <w:rFonts w:ascii="Times New Roman" w:hAnsi="Times New Roman" w:cs="Times New Roman"/>
                <w:bCs/>
                <w:sz w:val="24"/>
                <w:szCs w:val="24"/>
              </w:rPr>
            </w:pPr>
          </w:p>
          <w:p w14:paraId="4F672341" w14:textId="77777777" w:rsidR="00CC4673" w:rsidRDefault="00CC4673" w:rsidP="00F90DB5">
            <w:pPr>
              <w:rPr>
                <w:rFonts w:ascii="Times New Roman" w:hAnsi="Times New Roman" w:cs="Times New Roman"/>
                <w:bCs/>
                <w:sz w:val="24"/>
                <w:szCs w:val="24"/>
              </w:rPr>
            </w:pPr>
          </w:p>
          <w:p w14:paraId="64A5DFCC" w14:textId="77777777" w:rsidR="00CC4673" w:rsidRDefault="00CC4673" w:rsidP="00F90DB5">
            <w:pPr>
              <w:rPr>
                <w:rFonts w:ascii="Times New Roman" w:hAnsi="Times New Roman" w:cs="Times New Roman"/>
                <w:bCs/>
                <w:sz w:val="24"/>
                <w:szCs w:val="24"/>
              </w:rPr>
            </w:pPr>
          </w:p>
          <w:p w14:paraId="4A282165" w14:textId="77777777" w:rsidR="00CC4673" w:rsidRDefault="00CC4673" w:rsidP="00F90DB5">
            <w:pPr>
              <w:rPr>
                <w:rFonts w:ascii="Times New Roman" w:hAnsi="Times New Roman" w:cs="Times New Roman"/>
                <w:bCs/>
                <w:sz w:val="24"/>
                <w:szCs w:val="24"/>
              </w:rPr>
            </w:pPr>
          </w:p>
          <w:p w14:paraId="15F1584E" w14:textId="77777777" w:rsidR="00CC4673" w:rsidRDefault="00CC4673" w:rsidP="00F90DB5">
            <w:pPr>
              <w:rPr>
                <w:rFonts w:ascii="Times New Roman" w:hAnsi="Times New Roman" w:cs="Times New Roman"/>
                <w:bCs/>
                <w:sz w:val="24"/>
                <w:szCs w:val="24"/>
              </w:rPr>
            </w:pPr>
          </w:p>
          <w:p w14:paraId="21839F7F" w14:textId="77777777" w:rsidR="00CC4673" w:rsidRDefault="00CC4673" w:rsidP="00F90DB5">
            <w:pPr>
              <w:rPr>
                <w:rFonts w:ascii="Times New Roman" w:hAnsi="Times New Roman" w:cs="Times New Roman"/>
                <w:bCs/>
                <w:sz w:val="24"/>
                <w:szCs w:val="24"/>
              </w:rPr>
            </w:pPr>
          </w:p>
          <w:p w14:paraId="518A9DDB" w14:textId="77777777" w:rsidR="00CC4673" w:rsidRDefault="00CC4673" w:rsidP="00CC4673">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3554B02A" w14:textId="66D55751" w:rsidR="00CC4673" w:rsidRPr="00EC3B35" w:rsidRDefault="00CC4673" w:rsidP="00F90DB5">
            <w:pPr>
              <w:rPr>
                <w:rFonts w:ascii="Times New Roman" w:hAnsi="Times New Roman" w:cs="Times New Roman"/>
                <w:bCs/>
                <w:sz w:val="24"/>
                <w:szCs w:val="24"/>
              </w:rPr>
            </w:pPr>
          </w:p>
        </w:tc>
      </w:tr>
      <w:tr w:rsidR="00CB5328" w:rsidRPr="00EC3B35" w14:paraId="35ED6E36" w14:textId="77777777" w:rsidTr="00544931">
        <w:tc>
          <w:tcPr>
            <w:tcW w:w="454" w:type="dxa"/>
            <w:shd w:val="clear" w:color="auto" w:fill="auto"/>
            <w:tcMar>
              <w:top w:w="28" w:type="dxa"/>
              <w:left w:w="28" w:type="dxa"/>
              <w:bottom w:w="28" w:type="dxa"/>
              <w:right w:w="28" w:type="dxa"/>
            </w:tcMar>
            <w:vAlign w:val="center"/>
          </w:tcPr>
          <w:p w14:paraId="7E52ED5A"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4E68A2C9" w14:textId="2DA50B02" w:rsidR="00CB5328" w:rsidRPr="00EC3B35" w:rsidRDefault="00CC4673" w:rsidP="008E2EA7">
            <w:pPr>
              <w:rPr>
                <w:rFonts w:ascii="Times New Roman" w:hAnsi="Times New Roman" w:cs="Times New Roman"/>
                <w:b/>
                <w:sz w:val="24"/>
                <w:szCs w:val="24"/>
              </w:rPr>
            </w:pPr>
            <w:r>
              <w:rPr>
                <w:rFonts w:ascii="Times New Roman" w:hAnsi="Times New Roman" w:cs="Times New Roman"/>
                <w:b/>
                <w:bCs/>
                <w:sz w:val="24"/>
                <w:szCs w:val="24"/>
              </w:rPr>
              <w:t>PŁYTA GŁÓWNA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1F39D40F" w14:textId="6ED23173" w:rsidR="00CB5328" w:rsidRPr="00CC4673" w:rsidRDefault="00CC4673" w:rsidP="008E2EA7">
            <w:pPr>
              <w:numPr>
                <w:ilvl w:val="0"/>
                <w:numId w:val="15"/>
              </w:numPr>
              <w:spacing w:line="276" w:lineRule="auto"/>
              <w:ind w:left="170" w:hanging="170"/>
              <w:rPr>
                <w:rFonts w:ascii="Times New Roman" w:hAnsi="Times New Roman" w:cs="Times New Roman"/>
                <w:bCs/>
                <w:sz w:val="24"/>
                <w:szCs w:val="24"/>
              </w:rPr>
            </w:pPr>
            <w:r>
              <w:rPr>
                <w:rFonts w:ascii="Times New Roman" w:hAnsi="Times New Roman" w:cs="Times New Roman"/>
                <w:sz w:val="24"/>
                <w:szCs w:val="24"/>
              </w:rPr>
              <w:t>Z</w:t>
            </w:r>
            <w:r w:rsidRPr="00CC4673">
              <w:rPr>
                <w:rFonts w:ascii="Times New Roman" w:hAnsi="Times New Roman" w:cs="Times New Roman"/>
                <w:sz w:val="24"/>
                <w:szCs w:val="24"/>
              </w:rPr>
              <w:t>aprojektowana przez producenta serwera i oznaczona jego znakiem firmowym</w:t>
            </w:r>
          </w:p>
        </w:tc>
        <w:tc>
          <w:tcPr>
            <w:tcW w:w="2835" w:type="dxa"/>
            <w:tcBorders>
              <w:top w:val="single" w:sz="4" w:space="0" w:color="000000"/>
              <w:left w:val="single" w:sz="4" w:space="0" w:color="000000"/>
              <w:bottom w:val="single" w:sz="4" w:space="0" w:color="000000"/>
              <w:right w:val="single" w:sz="4" w:space="0" w:color="000000"/>
            </w:tcBorders>
          </w:tcPr>
          <w:p w14:paraId="23A5AA28" w14:textId="77777777" w:rsidR="00CC4673" w:rsidRDefault="00CC4673" w:rsidP="00CC4673">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6F233D24" w14:textId="6764E0E9" w:rsidR="001518C0" w:rsidRPr="00EC3B35" w:rsidRDefault="001518C0" w:rsidP="00F90DB5">
            <w:pPr>
              <w:rPr>
                <w:rFonts w:ascii="Times New Roman" w:hAnsi="Times New Roman" w:cs="Times New Roman"/>
                <w:bCs/>
                <w:sz w:val="24"/>
                <w:szCs w:val="24"/>
              </w:rPr>
            </w:pPr>
          </w:p>
        </w:tc>
      </w:tr>
      <w:tr w:rsidR="00CB5328" w:rsidRPr="00EC3B35" w14:paraId="13EB5CDC" w14:textId="77777777" w:rsidTr="00544931">
        <w:tc>
          <w:tcPr>
            <w:tcW w:w="454" w:type="dxa"/>
            <w:shd w:val="clear" w:color="auto" w:fill="auto"/>
            <w:tcMar>
              <w:top w:w="28" w:type="dxa"/>
              <w:left w:w="28" w:type="dxa"/>
              <w:bottom w:w="28" w:type="dxa"/>
              <w:right w:w="28" w:type="dxa"/>
            </w:tcMar>
            <w:vAlign w:val="center"/>
          </w:tcPr>
          <w:p w14:paraId="70A9E940"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41664212" w14:textId="594173C5" w:rsidR="00CB5328" w:rsidRPr="00EC3B35" w:rsidRDefault="00CC4673" w:rsidP="008E2EA7">
            <w:pPr>
              <w:rPr>
                <w:rFonts w:ascii="Times New Roman" w:hAnsi="Times New Roman" w:cs="Times New Roman"/>
                <w:b/>
                <w:sz w:val="24"/>
                <w:szCs w:val="24"/>
              </w:rPr>
            </w:pPr>
            <w:r>
              <w:rPr>
                <w:rFonts w:ascii="Times New Roman" w:hAnsi="Times New Roman" w:cs="Times New Roman"/>
                <w:b/>
                <w:bCs/>
                <w:sz w:val="24"/>
                <w:szCs w:val="24"/>
              </w:rPr>
              <w:t>CHIPSET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0B019644" w14:textId="6DDDBE16" w:rsidR="00CB5328" w:rsidRPr="00EC3B35" w:rsidRDefault="00CC4673" w:rsidP="008E2EA7">
            <w:pPr>
              <w:numPr>
                <w:ilvl w:val="0"/>
                <w:numId w:val="15"/>
              </w:numPr>
              <w:spacing w:line="276" w:lineRule="auto"/>
              <w:ind w:left="170" w:hanging="170"/>
              <w:rPr>
                <w:rFonts w:ascii="Times New Roman" w:hAnsi="Times New Roman" w:cs="Times New Roman"/>
                <w:bCs/>
                <w:sz w:val="24"/>
                <w:szCs w:val="24"/>
              </w:rPr>
            </w:pPr>
            <w:r>
              <w:rPr>
                <w:rFonts w:ascii="Times New Roman" w:hAnsi="Times New Roman" w:cs="Times New Roman"/>
                <w:bCs/>
                <w:sz w:val="24"/>
                <w:szCs w:val="24"/>
              </w:rPr>
              <w:t>Dedykowany przez producenta procesora</w:t>
            </w:r>
          </w:p>
        </w:tc>
        <w:tc>
          <w:tcPr>
            <w:tcW w:w="2835" w:type="dxa"/>
            <w:tcBorders>
              <w:top w:val="single" w:sz="4" w:space="0" w:color="000000"/>
              <w:left w:val="single" w:sz="4" w:space="0" w:color="000000"/>
              <w:bottom w:val="single" w:sz="4" w:space="0" w:color="000000"/>
              <w:right w:val="single" w:sz="4" w:space="0" w:color="000000"/>
            </w:tcBorders>
          </w:tcPr>
          <w:p w14:paraId="56EE6D7E" w14:textId="4FF91C8E" w:rsidR="00CB5328" w:rsidRPr="00EC3B35" w:rsidRDefault="00CC4673" w:rsidP="00CC4673">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1C035610" w14:textId="77777777" w:rsidTr="00544931">
        <w:tc>
          <w:tcPr>
            <w:tcW w:w="454" w:type="dxa"/>
            <w:shd w:val="clear" w:color="auto" w:fill="auto"/>
            <w:tcMar>
              <w:top w:w="28" w:type="dxa"/>
              <w:left w:w="28" w:type="dxa"/>
              <w:bottom w:w="28" w:type="dxa"/>
              <w:right w:w="28" w:type="dxa"/>
            </w:tcMar>
            <w:vAlign w:val="center"/>
          </w:tcPr>
          <w:p w14:paraId="47560E7B"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4B76651E" w14:textId="4CCF3D7A" w:rsidR="00CB5328" w:rsidRPr="00EC3B35" w:rsidRDefault="00CC4673" w:rsidP="008E2EA7">
            <w:pPr>
              <w:rPr>
                <w:rFonts w:ascii="Times New Roman" w:hAnsi="Times New Roman" w:cs="Times New Roman"/>
                <w:sz w:val="24"/>
                <w:szCs w:val="24"/>
              </w:rPr>
            </w:pPr>
            <w:r>
              <w:rPr>
                <w:rFonts w:ascii="Times New Roman" w:hAnsi="Times New Roman" w:cs="Times New Roman"/>
                <w:b/>
                <w:bCs/>
                <w:sz w:val="24"/>
                <w:szCs w:val="24"/>
              </w:rPr>
              <w:t>PROCESOR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77026337" w14:textId="572C742C" w:rsidR="00CC4673" w:rsidRPr="00CC4673" w:rsidRDefault="00CC4673" w:rsidP="008E2EA7">
            <w:pPr>
              <w:numPr>
                <w:ilvl w:val="0"/>
                <w:numId w:val="15"/>
              </w:numPr>
              <w:spacing w:line="276" w:lineRule="auto"/>
              <w:ind w:left="170" w:hanging="170"/>
              <w:rPr>
                <w:rFonts w:ascii="Times New Roman" w:hAnsi="Times New Roman" w:cs="Times New Roman"/>
                <w:bCs/>
                <w:sz w:val="24"/>
                <w:szCs w:val="24"/>
              </w:rPr>
            </w:pPr>
            <w:r>
              <w:rPr>
                <w:rFonts w:ascii="Times New Roman" w:hAnsi="Times New Roman" w:cs="Times New Roman"/>
                <w:sz w:val="24"/>
                <w:szCs w:val="24"/>
              </w:rPr>
              <w:t xml:space="preserve">Min. 1 szt. </w:t>
            </w:r>
            <w:r w:rsidRPr="00CC4673">
              <w:rPr>
                <w:rFonts w:ascii="Times New Roman" w:hAnsi="Times New Roman" w:cs="Times New Roman"/>
                <w:sz w:val="24"/>
                <w:szCs w:val="24"/>
              </w:rPr>
              <w:t xml:space="preserve">procesor klasy x86_64 </w:t>
            </w:r>
            <w:r w:rsidRPr="00CC4673">
              <w:rPr>
                <w:rFonts w:ascii="Times New Roman" w:hAnsi="Times New Roman" w:cs="Times New Roman"/>
                <w:sz w:val="24"/>
                <w:szCs w:val="24"/>
              </w:rPr>
              <w:lastRenderedPageBreak/>
              <w:t>dedykowane do pracy w serwerach</w:t>
            </w:r>
            <w:r>
              <w:rPr>
                <w:rFonts w:ascii="Times New Roman" w:hAnsi="Times New Roman" w:cs="Times New Roman"/>
                <w:sz w:val="24"/>
                <w:szCs w:val="24"/>
              </w:rPr>
              <w:t>.</w:t>
            </w:r>
          </w:p>
          <w:p w14:paraId="181200F9" w14:textId="18051BC1" w:rsidR="00CB5328" w:rsidRPr="00CC4673" w:rsidRDefault="00CC4673" w:rsidP="00C84FB1">
            <w:pPr>
              <w:numPr>
                <w:ilvl w:val="0"/>
                <w:numId w:val="15"/>
              </w:numPr>
              <w:spacing w:line="276" w:lineRule="auto"/>
              <w:ind w:left="170" w:hanging="170"/>
              <w:rPr>
                <w:rFonts w:ascii="Times New Roman" w:hAnsi="Times New Roman" w:cs="Times New Roman"/>
                <w:bCs/>
                <w:sz w:val="24"/>
                <w:szCs w:val="24"/>
              </w:rPr>
            </w:pPr>
            <w:r>
              <w:rPr>
                <w:rFonts w:ascii="Times New Roman" w:hAnsi="Times New Roman" w:cs="Times New Roman"/>
                <w:sz w:val="24"/>
                <w:szCs w:val="24"/>
              </w:rPr>
              <w:t xml:space="preserve">Wydajność procesora - </w:t>
            </w:r>
            <w:r w:rsidRPr="00CC4673">
              <w:rPr>
                <w:rFonts w:ascii="Times New Roman" w:hAnsi="Times New Roman" w:cs="Times New Roman"/>
                <w:sz w:val="24"/>
                <w:szCs w:val="24"/>
              </w:rPr>
              <w:t>musi osiągać w teście SPEC CPU2017</w:t>
            </w:r>
            <w:r w:rsidR="00C84FB1" w:rsidRPr="00CC4673">
              <w:rPr>
                <w:rFonts w:ascii="Times New Roman" w:hAnsi="Times New Roman" w:cs="Times New Roman"/>
                <w:sz w:val="24"/>
                <w:szCs w:val="24"/>
              </w:rPr>
              <w:t xml:space="preserve"> </w:t>
            </w:r>
            <w:proofErr w:type="spellStart"/>
            <w:r w:rsidR="00C84FB1" w:rsidRPr="00A04085">
              <w:rPr>
                <w:rFonts w:ascii="Times New Roman" w:hAnsi="Times New Roman" w:cs="Times New Roman"/>
                <w:color w:val="FF0000"/>
                <w:sz w:val="24"/>
                <w:szCs w:val="24"/>
              </w:rPr>
              <w:t>Floating</w:t>
            </w:r>
            <w:proofErr w:type="spellEnd"/>
            <w:r w:rsidR="00C84FB1" w:rsidRPr="00A04085">
              <w:rPr>
                <w:rFonts w:ascii="Times New Roman" w:hAnsi="Times New Roman" w:cs="Times New Roman"/>
                <w:color w:val="FF0000"/>
                <w:sz w:val="24"/>
                <w:szCs w:val="24"/>
              </w:rPr>
              <w:t xml:space="preserve"> Point </w:t>
            </w:r>
            <w:proofErr w:type="spellStart"/>
            <w:r w:rsidR="00C84FB1" w:rsidRPr="00A04085">
              <w:rPr>
                <w:rFonts w:ascii="Times New Roman" w:hAnsi="Times New Roman" w:cs="Times New Roman"/>
                <w:color w:val="FF0000"/>
                <w:sz w:val="24"/>
                <w:szCs w:val="24"/>
              </w:rPr>
              <w:t>Rates</w:t>
            </w:r>
            <w:proofErr w:type="spellEnd"/>
            <w:r w:rsidR="00C84FB1" w:rsidRPr="00CC4673">
              <w:rPr>
                <w:rFonts w:ascii="Times New Roman" w:hAnsi="Times New Roman" w:cs="Times New Roman"/>
                <w:sz w:val="24"/>
                <w:szCs w:val="24"/>
              </w:rPr>
              <w:t xml:space="preserve"> dla </w:t>
            </w:r>
            <w:r w:rsidRPr="00CC4673">
              <w:rPr>
                <w:rFonts w:ascii="Times New Roman" w:hAnsi="Times New Roman" w:cs="Times New Roman"/>
                <w:sz w:val="24"/>
                <w:szCs w:val="24"/>
              </w:rPr>
              <w:t xml:space="preserve">konfiguracji dwuprocesorowej wynik Base </w:t>
            </w:r>
            <w:proofErr w:type="spellStart"/>
            <w:r w:rsidRPr="00CC4673">
              <w:rPr>
                <w:rFonts w:ascii="Times New Roman" w:hAnsi="Times New Roman" w:cs="Times New Roman"/>
                <w:sz w:val="24"/>
                <w:szCs w:val="24"/>
              </w:rPr>
              <w:t>Result</w:t>
            </w:r>
            <w:proofErr w:type="spellEnd"/>
            <w:r w:rsidRPr="00CC4673">
              <w:rPr>
                <w:rFonts w:ascii="Times New Roman" w:hAnsi="Times New Roman" w:cs="Times New Roman"/>
                <w:sz w:val="24"/>
                <w:szCs w:val="24"/>
              </w:rPr>
              <w:t xml:space="preserve"> minimum 105 pkt. Wynik opublikowany na stronie </w:t>
            </w:r>
            <w:hyperlink r:id="rId8" w:history="1">
              <w:r w:rsidRPr="00CC4673">
                <w:rPr>
                  <w:rStyle w:val="Hipercze"/>
                  <w:rFonts w:ascii="Times New Roman" w:hAnsi="Times New Roman" w:cs="Times New Roman"/>
                  <w:sz w:val="24"/>
                  <w:szCs w:val="24"/>
                </w:rPr>
                <w:t>http://spec.org</w:t>
              </w:r>
            </w:hyperlink>
          </w:p>
        </w:tc>
        <w:tc>
          <w:tcPr>
            <w:tcW w:w="2835" w:type="dxa"/>
            <w:tcBorders>
              <w:top w:val="single" w:sz="4" w:space="0" w:color="000000"/>
              <w:left w:val="single" w:sz="4" w:space="0" w:color="000000"/>
              <w:bottom w:val="single" w:sz="4" w:space="0" w:color="000000"/>
              <w:right w:val="single" w:sz="4" w:space="0" w:color="000000"/>
            </w:tcBorders>
          </w:tcPr>
          <w:p w14:paraId="1AA31BA3" w14:textId="77777777" w:rsidR="00CB5328" w:rsidRDefault="001518C0" w:rsidP="00BF71E3">
            <w:pPr>
              <w:jc w:val="both"/>
              <w:rPr>
                <w:rFonts w:ascii="Times New Roman" w:hAnsi="Times New Roman" w:cs="Times New Roman"/>
                <w:bCs/>
                <w:sz w:val="24"/>
                <w:szCs w:val="24"/>
              </w:rPr>
            </w:pPr>
            <w:r w:rsidRPr="00EC3B35">
              <w:rPr>
                <w:rFonts w:ascii="Times New Roman" w:hAnsi="Times New Roman" w:cs="Times New Roman"/>
                <w:bCs/>
                <w:sz w:val="24"/>
                <w:szCs w:val="24"/>
              </w:rPr>
              <w:lastRenderedPageBreak/>
              <w:t>Tak</w:t>
            </w:r>
            <w:r w:rsidR="00CC4673">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CC4673">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76011859" w14:textId="77777777" w:rsidR="00CC4673" w:rsidRDefault="00CC4673" w:rsidP="00BF71E3">
            <w:pPr>
              <w:jc w:val="both"/>
              <w:rPr>
                <w:rFonts w:ascii="Times New Roman" w:hAnsi="Times New Roman" w:cs="Times New Roman"/>
                <w:bCs/>
                <w:sz w:val="24"/>
                <w:szCs w:val="24"/>
              </w:rPr>
            </w:pPr>
          </w:p>
          <w:p w14:paraId="64FDB0C6" w14:textId="77777777" w:rsidR="008D4A74" w:rsidRDefault="008D4A74" w:rsidP="00BF71E3">
            <w:pPr>
              <w:jc w:val="both"/>
              <w:rPr>
                <w:rFonts w:ascii="Times New Roman" w:hAnsi="Times New Roman" w:cs="Times New Roman"/>
                <w:bCs/>
                <w:sz w:val="24"/>
                <w:szCs w:val="24"/>
              </w:rPr>
            </w:pPr>
          </w:p>
          <w:p w14:paraId="22480DFE" w14:textId="77777777" w:rsidR="00CC4673" w:rsidRPr="0090053E" w:rsidRDefault="00CC4673" w:rsidP="00BF71E3">
            <w:pPr>
              <w:jc w:val="both"/>
              <w:rPr>
                <w:rFonts w:ascii="Times New Roman" w:hAnsi="Times New Roman" w:cs="Times New Roman"/>
                <w:bCs/>
                <w:sz w:val="10"/>
                <w:szCs w:val="10"/>
              </w:rPr>
            </w:pPr>
          </w:p>
          <w:p w14:paraId="05BC1878" w14:textId="374D0F13" w:rsidR="00CC4673" w:rsidRPr="00EC3B35" w:rsidRDefault="00CC4673" w:rsidP="00BF71E3">
            <w:pPr>
              <w:jc w:val="both"/>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39C244E8" w14:textId="77777777" w:rsidTr="00544931">
        <w:tc>
          <w:tcPr>
            <w:tcW w:w="454" w:type="dxa"/>
            <w:shd w:val="clear" w:color="auto" w:fill="auto"/>
            <w:tcMar>
              <w:top w:w="28" w:type="dxa"/>
              <w:left w:w="28" w:type="dxa"/>
              <w:bottom w:w="28" w:type="dxa"/>
              <w:right w:w="28" w:type="dxa"/>
            </w:tcMar>
            <w:vAlign w:val="center"/>
          </w:tcPr>
          <w:p w14:paraId="47096C91"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4F96DED3" w14:textId="20A83F46" w:rsidR="00CB5328" w:rsidRPr="00EC3B35" w:rsidRDefault="00EB5C1D" w:rsidP="008E2EA7">
            <w:pPr>
              <w:rPr>
                <w:rFonts w:ascii="Times New Roman" w:hAnsi="Times New Roman" w:cs="Times New Roman"/>
                <w:sz w:val="24"/>
                <w:szCs w:val="24"/>
              </w:rPr>
            </w:pPr>
            <w:r>
              <w:rPr>
                <w:rFonts w:ascii="Times New Roman" w:hAnsi="Times New Roman" w:cs="Times New Roman"/>
                <w:b/>
                <w:bCs/>
                <w:sz w:val="24"/>
                <w:szCs w:val="24"/>
              </w:rPr>
              <w:t>PAMIĘĆ RAM</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69EF30EC" w14:textId="0D02D9D4" w:rsidR="00CB5328" w:rsidRPr="00EB5C1D" w:rsidRDefault="00EB5C1D" w:rsidP="008E2EA7">
            <w:pPr>
              <w:numPr>
                <w:ilvl w:val="0"/>
                <w:numId w:val="15"/>
              </w:numPr>
              <w:spacing w:line="276" w:lineRule="auto"/>
              <w:ind w:left="170" w:hanging="170"/>
              <w:rPr>
                <w:rFonts w:ascii="Times New Roman" w:hAnsi="Times New Roman" w:cs="Times New Roman"/>
                <w:bCs/>
                <w:sz w:val="24"/>
                <w:szCs w:val="24"/>
              </w:rPr>
            </w:pPr>
            <w:r w:rsidRPr="00EB5C1D">
              <w:rPr>
                <w:rFonts w:ascii="Times New Roman" w:hAnsi="Times New Roman" w:cs="Times New Roman"/>
                <w:sz w:val="24"/>
                <w:szCs w:val="24"/>
              </w:rPr>
              <w:t>Min</w:t>
            </w:r>
            <w:r>
              <w:rPr>
                <w:rFonts w:ascii="Times New Roman" w:hAnsi="Times New Roman" w:cs="Times New Roman"/>
                <w:sz w:val="24"/>
                <w:szCs w:val="24"/>
              </w:rPr>
              <w:t xml:space="preserve">. </w:t>
            </w:r>
            <w:r w:rsidR="003D631F">
              <w:rPr>
                <w:rFonts w:ascii="Times New Roman" w:hAnsi="Times New Roman" w:cs="Times New Roman"/>
                <w:sz w:val="24"/>
                <w:szCs w:val="24"/>
              </w:rPr>
              <w:t>32</w:t>
            </w:r>
            <w:r w:rsidRPr="00EB5C1D">
              <w:rPr>
                <w:rFonts w:ascii="Times New Roman" w:hAnsi="Times New Roman" w:cs="Times New Roman"/>
                <w:sz w:val="24"/>
                <w:szCs w:val="24"/>
              </w:rPr>
              <w:t>GB pamięci dedykowanej do pracy w serwerach RDIMM o częstotliwości pracy minimum 2933MHz</w:t>
            </w:r>
          </w:p>
        </w:tc>
        <w:tc>
          <w:tcPr>
            <w:tcW w:w="2835" w:type="dxa"/>
            <w:tcBorders>
              <w:top w:val="single" w:sz="4" w:space="0" w:color="000000"/>
              <w:left w:val="single" w:sz="4" w:space="0" w:color="000000"/>
              <w:bottom w:val="single" w:sz="4" w:space="0" w:color="000000"/>
              <w:right w:val="single" w:sz="4" w:space="0" w:color="000000"/>
            </w:tcBorders>
          </w:tcPr>
          <w:p w14:paraId="1834B9A2" w14:textId="1E0DF55F" w:rsidR="00CB5328" w:rsidRPr="00EC3B35" w:rsidRDefault="001518C0"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sidR="00EB5C1D">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EB5C1D">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514D24B7" w14:textId="77777777" w:rsidTr="00544931">
        <w:tc>
          <w:tcPr>
            <w:tcW w:w="454" w:type="dxa"/>
            <w:shd w:val="clear" w:color="auto" w:fill="auto"/>
            <w:tcMar>
              <w:top w:w="28" w:type="dxa"/>
              <w:left w:w="28" w:type="dxa"/>
              <w:bottom w:w="28" w:type="dxa"/>
              <w:right w:w="28" w:type="dxa"/>
            </w:tcMar>
            <w:vAlign w:val="center"/>
          </w:tcPr>
          <w:p w14:paraId="6CDA55F0"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vAlign w:val="center"/>
          </w:tcPr>
          <w:p w14:paraId="0F1FDA57" w14:textId="388A5B83" w:rsidR="00CB5328" w:rsidRPr="00B332D7" w:rsidRDefault="00B332D7" w:rsidP="008E2EA7">
            <w:pPr>
              <w:rPr>
                <w:rFonts w:ascii="Times New Roman" w:hAnsi="Times New Roman" w:cs="Times New Roman"/>
                <w:b/>
                <w:bCs/>
                <w:sz w:val="24"/>
                <w:szCs w:val="24"/>
              </w:rPr>
            </w:pPr>
            <w:r w:rsidRPr="00B332D7">
              <w:rPr>
                <w:rFonts w:ascii="Times New Roman" w:hAnsi="Times New Roman" w:cs="Times New Roman"/>
                <w:b/>
                <w:bCs/>
                <w:sz w:val="24"/>
                <w:szCs w:val="24"/>
              </w:rPr>
              <w:t>SLOTY PCI EXPRESS</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vAlign w:val="center"/>
          </w:tcPr>
          <w:p w14:paraId="540802B6" w14:textId="3E1ABA71" w:rsidR="00CB5328" w:rsidRPr="00B332D7" w:rsidRDefault="00B332D7" w:rsidP="008E2EA7">
            <w:pPr>
              <w:numPr>
                <w:ilvl w:val="0"/>
                <w:numId w:val="15"/>
              </w:numPr>
              <w:spacing w:line="276" w:lineRule="auto"/>
              <w:ind w:left="170" w:hanging="170"/>
              <w:rPr>
                <w:rFonts w:ascii="Times New Roman" w:hAnsi="Times New Roman" w:cs="Times New Roman"/>
                <w:bCs/>
                <w:sz w:val="24"/>
                <w:szCs w:val="24"/>
              </w:rPr>
            </w:pPr>
            <w:r w:rsidRPr="00B332D7">
              <w:rPr>
                <w:rFonts w:ascii="Times New Roman" w:hAnsi="Times New Roman" w:cs="Times New Roman"/>
                <w:sz w:val="24"/>
                <w:szCs w:val="24"/>
              </w:rPr>
              <w:t>Min</w:t>
            </w:r>
            <w:r>
              <w:rPr>
                <w:rFonts w:ascii="Times New Roman" w:hAnsi="Times New Roman" w:cs="Times New Roman"/>
                <w:sz w:val="24"/>
                <w:szCs w:val="24"/>
              </w:rPr>
              <w:t>. 2</w:t>
            </w:r>
            <w:r w:rsidRPr="00B332D7">
              <w:rPr>
                <w:rFonts w:ascii="Times New Roman" w:hAnsi="Times New Roman" w:cs="Times New Roman"/>
                <w:sz w:val="24"/>
                <w:szCs w:val="24"/>
              </w:rPr>
              <w:t xml:space="preserve"> gniazda </w:t>
            </w:r>
            <w:proofErr w:type="spellStart"/>
            <w:r w:rsidRPr="00B332D7">
              <w:rPr>
                <w:rFonts w:ascii="Times New Roman" w:hAnsi="Times New Roman" w:cs="Times New Roman"/>
                <w:sz w:val="24"/>
                <w:szCs w:val="24"/>
              </w:rPr>
              <w:t>PCIe</w:t>
            </w:r>
            <w:proofErr w:type="spellEnd"/>
            <w:r w:rsidRPr="00B332D7">
              <w:rPr>
                <w:rFonts w:ascii="Times New Roman" w:hAnsi="Times New Roman" w:cs="Times New Roman"/>
                <w:sz w:val="24"/>
                <w:szCs w:val="24"/>
              </w:rPr>
              <w:t xml:space="preserve"> Gen 3</w:t>
            </w:r>
          </w:p>
        </w:tc>
        <w:tc>
          <w:tcPr>
            <w:tcW w:w="2835" w:type="dxa"/>
            <w:tcBorders>
              <w:top w:val="single" w:sz="4" w:space="0" w:color="000000"/>
              <w:left w:val="single" w:sz="4" w:space="0" w:color="000000"/>
              <w:bottom w:val="single" w:sz="4" w:space="0" w:color="000000"/>
              <w:right w:val="single" w:sz="4" w:space="0" w:color="000000"/>
            </w:tcBorders>
          </w:tcPr>
          <w:p w14:paraId="525CE86B" w14:textId="1203695B" w:rsidR="00CB5328" w:rsidRPr="00EC3B35" w:rsidRDefault="001518C0"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sidR="00B332D7">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B332D7">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112207AA" w14:textId="77777777" w:rsidTr="00544931">
        <w:tc>
          <w:tcPr>
            <w:tcW w:w="454" w:type="dxa"/>
            <w:shd w:val="clear" w:color="auto" w:fill="auto"/>
            <w:tcMar>
              <w:top w:w="28" w:type="dxa"/>
              <w:left w:w="28" w:type="dxa"/>
              <w:bottom w:w="28" w:type="dxa"/>
              <w:right w:w="28" w:type="dxa"/>
            </w:tcMar>
            <w:vAlign w:val="center"/>
          </w:tcPr>
          <w:p w14:paraId="17866423"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19BC5C86" w14:textId="15C4783D" w:rsidR="00CB5328" w:rsidRPr="00EC3B35" w:rsidRDefault="00776C27" w:rsidP="008E2EA7">
            <w:pPr>
              <w:rPr>
                <w:rFonts w:ascii="Times New Roman" w:hAnsi="Times New Roman" w:cs="Times New Roman"/>
                <w:sz w:val="24"/>
                <w:szCs w:val="24"/>
              </w:rPr>
            </w:pPr>
            <w:r>
              <w:rPr>
                <w:rFonts w:ascii="Times New Roman" w:hAnsi="Times New Roman" w:cs="Times New Roman"/>
                <w:b/>
                <w:bCs/>
                <w:sz w:val="24"/>
                <w:szCs w:val="24"/>
              </w:rPr>
              <w:t>KARTA GRAFICZNA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6A3630EE" w14:textId="38A322C0" w:rsidR="00CB5328" w:rsidRPr="00776C27" w:rsidRDefault="00776C27" w:rsidP="008E2EA7">
            <w:pPr>
              <w:numPr>
                <w:ilvl w:val="0"/>
                <w:numId w:val="15"/>
              </w:numPr>
              <w:spacing w:line="276" w:lineRule="auto"/>
              <w:ind w:left="170" w:hanging="170"/>
              <w:rPr>
                <w:rFonts w:ascii="Times New Roman" w:hAnsi="Times New Roman" w:cs="Times New Roman"/>
                <w:bCs/>
                <w:sz w:val="24"/>
                <w:szCs w:val="24"/>
              </w:rPr>
            </w:pPr>
            <w:r w:rsidRPr="00776C27">
              <w:rPr>
                <w:rFonts w:ascii="Times New Roman" w:hAnsi="Times New Roman" w:cs="Times New Roman"/>
                <w:sz w:val="24"/>
                <w:szCs w:val="24"/>
              </w:rPr>
              <w:t>Zintegrowana</w:t>
            </w:r>
            <w:r>
              <w:rPr>
                <w:rFonts w:ascii="Times New Roman" w:hAnsi="Times New Roman" w:cs="Times New Roman"/>
                <w:sz w:val="24"/>
                <w:szCs w:val="24"/>
              </w:rPr>
              <w:t xml:space="preserve">, </w:t>
            </w:r>
            <w:r w:rsidRPr="00776C27">
              <w:rPr>
                <w:rFonts w:ascii="Times New Roman" w:hAnsi="Times New Roman" w:cs="Times New Roman"/>
                <w:sz w:val="24"/>
                <w:szCs w:val="24"/>
              </w:rPr>
              <w:t>obsługująca rozdzielczość nie mniejszą niż 1280x1024</w:t>
            </w:r>
          </w:p>
        </w:tc>
        <w:tc>
          <w:tcPr>
            <w:tcW w:w="2835" w:type="dxa"/>
            <w:tcBorders>
              <w:top w:val="single" w:sz="4" w:space="0" w:color="000000"/>
              <w:left w:val="single" w:sz="4" w:space="0" w:color="000000"/>
              <w:bottom w:val="single" w:sz="4" w:space="0" w:color="000000"/>
              <w:right w:val="single" w:sz="4" w:space="0" w:color="000000"/>
            </w:tcBorders>
          </w:tcPr>
          <w:p w14:paraId="3C0019C4" w14:textId="150B0019" w:rsidR="00CB5328" w:rsidRPr="00EC3B35" w:rsidRDefault="001518C0"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sidR="00776C27">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776C27">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6AE93EFB" w14:textId="77777777" w:rsidR="008E2EA7" w:rsidRPr="00EC3B35" w:rsidRDefault="008E2EA7" w:rsidP="00F90DB5">
            <w:pPr>
              <w:rPr>
                <w:rFonts w:ascii="Times New Roman" w:hAnsi="Times New Roman" w:cs="Times New Roman"/>
                <w:bCs/>
                <w:sz w:val="24"/>
                <w:szCs w:val="24"/>
              </w:rPr>
            </w:pPr>
          </w:p>
        </w:tc>
      </w:tr>
      <w:tr w:rsidR="00CB5328" w:rsidRPr="00EC3B35" w14:paraId="5F146F83" w14:textId="77777777" w:rsidTr="00544931">
        <w:tc>
          <w:tcPr>
            <w:tcW w:w="454" w:type="dxa"/>
            <w:shd w:val="clear" w:color="auto" w:fill="auto"/>
            <w:tcMar>
              <w:top w:w="28" w:type="dxa"/>
              <w:left w:w="28" w:type="dxa"/>
              <w:bottom w:w="28" w:type="dxa"/>
              <w:right w:w="28" w:type="dxa"/>
            </w:tcMar>
            <w:vAlign w:val="center"/>
          </w:tcPr>
          <w:p w14:paraId="618CCE8F"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71DD40ED" w14:textId="1C8586F4" w:rsidR="00CB5328" w:rsidRPr="00EC3B35" w:rsidRDefault="0090053E" w:rsidP="008E2EA7">
            <w:pPr>
              <w:rPr>
                <w:rFonts w:ascii="Times New Roman" w:hAnsi="Times New Roman" w:cs="Times New Roman"/>
                <w:sz w:val="24"/>
                <w:szCs w:val="24"/>
              </w:rPr>
            </w:pPr>
            <w:r>
              <w:rPr>
                <w:rFonts w:ascii="Times New Roman" w:hAnsi="Times New Roman" w:cs="Times New Roman"/>
                <w:b/>
                <w:bCs/>
                <w:sz w:val="24"/>
                <w:szCs w:val="24"/>
              </w:rPr>
              <w:t>WBUDOWANE PORTY</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07D06170" w14:textId="77777777" w:rsidR="0090053E" w:rsidRPr="0090053E" w:rsidRDefault="0090053E" w:rsidP="008E2EA7">
            <w:pPr>
              <w:numPr>
                <w:ilvl w:val="0"/>
                <w:numId w:val="15"/>
              </w:numPr>
              <w:spacing w:line="276" w:lineRule="auto"/>
              <w:ind w:left="170" w:hanging="170"/>
              <w:rPr>
                <w:rFonts w:ascii="Times New Roman" w:hAnsi="Times New Roman" w:cs="Times New Roman"/>
                <w:bCs/>
                <w:sz w:val="24"/>
                <w:szCs w:val="24"/>
              </w:rPr>
            </w:pPr>
            <w:r w:rsidRPr="0090053E">
              <w:rPr>
                <w:rFonts w:ascii="Times New Roman" w:hAnsi="Times New Roman" w:cs="Times New Roman"/>
                <w:sz w:val="24"/>
                <w:szCs w:val="24"/>
              </w:rPr>
              <w:t>Min</w:t>
            </w:r>
            <w:r>
              <w:rPr>
                <w:rFonts w:ascii="Times New Roman" w:hAnsi="Times New Roman" w:cs="Times New Roman"/>
                <w:sz w:val="24"/>
                <w:szCs w:val="24"/>
              </w:rPr>
              <w:t xml:space="preserve">. </w:t>
            </w:r>
            <w:r w:rsidRPr="0090053E">
              <w:rPr>
                <w:rFonts w:ascii="Times New Roman" w:hAnsi="Times New Roman" w:cs="Times New Roman"/>
                <w:sz w:val="24"/>
                <w:szCs w:val="24"/>
              </w:rPr>
              <w:t>4 porty USB</w:t>
            </w:r>
          </w:p>
          <w:p w14:paraId="5DF6629D" w14:textId="184D75DE" w:rsidR="0090053E" w:rsidRPr="0090053E" w:rsidRDefault="0090053E" w:rsidP="008E2EA7">
            <w:pPr>
              <w:numPr>
                <w:ilvl w:val="0"/>
                <w:numId w:val="15"/>
              </w:numPr>
              <w:spacing w:line="276" w:lineRule="auto"/>
              <w:ind w:left="170" w:hanging="170"/>
              <w:rPr>
                <w:rFonts w:ascii="Times New Roman" w:hAnsi="Times New Roman" w:cs="Times New Roman"/>
                <w:bCs/>
                <w:sz w:val="24"/>
                <w:szCs w:val="24"/>
              </w:rPr>
            </w:pPr>
            <w:r>
              <w:rPr>
                <w:rFonts w:ascii="Times New Roman" w:hAnsi="Times New Roman" w:cs="Times New Roman"/>
                <w:sz w:val="24"/>
                <w:szCs w:val="24"/>
              </w:rPr>
              <w:t>M</w:t>
            </w:r>
            <w:r w:rsidRPr="0090053E">
              <w:rPr>
                <w:rFonts w:ascii="Times New Roman" w:hAnsi="Times New Roman" w:cs="Times New Roman"/>
                <w:sz w:val="24"/>
                <w:szCs w:val="24"/>
              </w:rPr>
              <w:t>in</w:t>
            </w:r>
            <w:r>
              <w:rPr>
                <w:rFonts w:ascii="Times New Roman" w:hAnsi="Times New Roman" w:cs="Times New Roman"/>
                <w:sz w:val="24"/>
                <w:szCs w:val="24"/>
              </w:rPr>
              <w:t xml:space="preserve">. </w:t>
            </w:r>
            <w:r w:rsidRPr="0090053E">
              <w:rPr>
                <w:rFonts w:ascii="Times New Roman" w:hAnsi="Times New Roman" w:cs="Times New Roman"/>
                <w:sz w:val="24"/>
                <w:szCs w:val="24"/>
              </w:rPr>
              <w:t xml:space="preserve">1 </w:t>
            </w:r>
            <w:r>
              <w:rPr>
                <w:rFonts w:ascii="Times New Roman" w:hAnsi="Times New Roman" w:cs="Times New Roman"/>
                <w:sz w:val="24"/>
                <w:szCs w:val="24"/>
              </w:rPr>
              <w:t xml:space="preserve">z 4 powyższych - </w:t>
            </w:r>
            <w:r w:rsidRPr="0090053E">
              <w:rPr>
                <w:rFonts w:ascii="Times New Roman" w:hAnsi="Times New Roman" w:cs="Times New Roman"/>
                <w:sz w:val="24"/>
                <w:szCs w:val="24"/>
              </w:rPr>
              <w:t>port USB 3.0 wyprowadzony na przedni panel</w:t>
            </w:r>
          </w:p>
          <w:p w14:paraId="5010C366" w14:textId="2C8B65D8" w:rsidR="00CB5328" w:rsidRPr="0090053E" w:rsidRDefault="0090053E" w:rsidP="008E2EA7">
            <w:pPr>
              <w:numPr>
                <w:ilvl w:val="0"/>
                <w:numId w:val="15"/>
              </w:numPr>
              <w:spacing w:line="276" w:lineRule="auto"/>
              <w:ind w:left="170" w:hanging="170"/>
              <w:rPr>
                <w:rFonts w:ascii="Times New Roman" w:hAnsi="Times New Roman" w:cs="Times New Roman"/>
                <w:bCs/>
                <w:sz w:val="24"/>
                <w:szCs w:val="24"/>
              </w:rPr>
            </w:pPr>
            <w:r>
              <w:rPr>
                <w:rFonts w:ascii="Times New Roman" w:hAnsi="Times New Roman" w:cs="Times New Roman"/>
                <w:sz w:val="24"/>
                <w:szCs w:val="24"/>
              </w:rPr>
              <w:t>P</w:t>
            </w:r>
            <w:r w:rsidRPr="0090053E">
              <w:rPr>
                <w:rFonts w:ascii="Times New Roman" w:hAnsi="Times New Roman" w:cs="Times New Roman"/>
                <w:sz w:val="24"/>
                <w:szCs w:val="24"/>
              </w:rPr>
              <w:t>ort VGA</w:t>
            </w:r>
          </w:p>
        </w:tc>
        <w:tc>
          <w:tcPr>
            <w:tcW w:w="2835" w:type="dxa"/>
            <w:tcBorders>
              <w:top w:val="single" w:sz="4" w:space="0" w:color="000000"/>
              <w:left w:val="single" w:sz="4" w:space="0" w:color="000000"/>
              <w:bottom w:val="single" w:sz="4" w:space="0" w:color="000000"/>
              <w:right w:val="single" w:sz="4" w:space="0" w:color="000000"/>
            </w:tcBorders>
          </w:tcPr>
          <w:p w14:paraId="216408C1" w14:textId="77777777" w:rsidR="00CB5328" w:rsidRDefault="001518C0"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sidR="0090053E">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90053E">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36536045" w14:textId="77777777" w:rsidR="0090053E" w:rsidRPr="0090053E" w:rsidRDefault="0090053E" w:rsidP="00F90DB5">
            <w:pPr>
              <w:rPr>
                <w:rFonts w:ascii="Times New Roman" w:hAnsi="Times New Roman" w:cs="Times New Roman"/>
                <w:bCs/>
                <w:sz w:val="6"/>
                <w:szCs w:val="6"/>
              </w:rPr>
            </w:pPr>
          </w:p>
          <w:p w14:paraId="78E3E295" w14:textId="09E1CBC8" w:rsidR="0090053E" w:rsidRDefault="0090053E"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7C1C4566" w14:textId="77777777" w:rsidR="0090053E" w:rsidRDefault="0090053E" w:rsidP="00F90DB5">
            <w:pPr>
              <w:rPr>
                <w:rFonts w:ascii="Times New Roman" w:hAnsi="Times New Roman" w:cs="Times New Roman"/>
                <w:bCs/>
                <w:sz w:val="24"/>
                <w:szCs w:val="24"/>
              </w:rPr>
            </w:pPr>
          </w:p>
          <w:p w14:paraId="724553EE" w14:textId="77777777" w:rsidR="0090053E" w:rsidRPr="0090053E" w:rsidRDefault="0090053E" w:rsidP="00F90DB5">
            <w:pPr>
              <w:rPr>
                <w:rFonts w:ascii="Times New Roman" w:hAnsi="Times New Roman" w:cs="Times New Roman"/>
                <w:bCs/>
                <w:sz w:val="10"/>
                <w:szCs w:val="10"/>
              </w:rPr>
            </w:pPr>
          </w:p>
          <w:p w14:paraId="2E251146" w14:textId="68B1D914" w:rsidR="0090053E" w:rsidRPr="00EC3B35" w:rsidRDefault="0090053E"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4D78CC47" w14:textId="77777777" w:rsidTr="00544931">
        <w:tc>
          <w:tcPr>
            <w:tcW w:w="454" w:type="dxa"/>
            <w:shd w:val="clear" w:color="auto" w:fill="auto"/>
            <w:tcMar>
              <w:top w:w="28" w:type="dxa"/>
              <w:left w:w="28" w:type="dxa"/>
              <w:bottom w:w="28" w:type="dxa"/>
              <w:right w:w="28" w:type="dxa"/>
            </w:tcMar>
            <w:vAlign w:val="center"/>
          </w:tcPr>
          <w:p w14:paraId="2E06E090"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58E1C456" w14:textId="33A4A62A" w:rsidR="00CB5328" w:rsidRPr="00EC3B35" w:rsidRDefault="00F96CD4" w:rsidP="008E2EA7">
            <w:pPr>
              <w:rPr>
                <w:rFonts w:ascii="Times New Roman" w:hAnsi="Times New Roman" w:cs="Times New Roman"/>
                <w:sz w:val="24"/>
                <w:szCs w:val="24"/>
              </w:rPr>
            </w:pPr>
            <w:r>
              <w:rPr>
                <w:rFonts w:ascii="Times New Roman" w:hAnsi="Times New Roman" w:cs="Times New Roman"/>
                <w:b/>
                <w:bCs/>
                <w:sz w:val="24"/>
                <w:szCs w:val="24"/>
              </w:rPr>
              <w:t>INTERFEJS SIECIOWY</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09BCAFCE" w14:textId="15BFA9B2" w:rsidR="00CB5328" w:rsidRPr="00F96CD4" w:rsidRDefault="00F96CD4" w:rsidP="008E2EA7">
            <w:pPr>
              <w:numPr>
                <w:ilvl w:val="0"/>
                <w:numId w:val="15"/>
              </w:numPr>
              <w:spacing w:line="276" w:lineRule="auto"/>
              <w:ind w:left="170" w:hanging="170"/>
              <w:rPr>
                <w:rFonts w:ascii="Times New Roman" w:hAnsi="Times New Roman" w:cs="Times New Roman"/>
                <w:bCs/>
                <w:sz w:val="24"/>
                <w:szCs w:val="24"/>
              </w:rPr>
            </w:pPr>
            <w:r w:rsidRPr="00F96CD4">
              <w:rPr>
                <w:rFonts w:ascii="Times New Roman" w:hAnsi="Times New Roman" w:cs="Times New Roman"/>
                <w:sz w:val="24"/>
                <w:szCs w:val="24"/>
              </w:rPr>
              <w:t>karta Gigabit Ethernet</w:t>
            </w:r>
            <w:r>
              <w:rPr>
                <w:rFonts w:ascii="Times New Roman" w:hAnsi="Times New Roman" w:cs="Times New Roman"/>
                <w:sz w:val="24"/>
                <w:szCs w:val="24"/>
              </w:rPr>
              <w:t xml:space="preserve"> c</w:t>
            </w:r>
            <w:r w:rsidRPr="00F96CD4">
              <w:rPr>
                <w:rFonts w:ascii="Times New Roman" w:hAnsi="Times New Roman" w:cs="Times New Roman"/>
                <w:sz w:val="24"/>
                <w:szCs w:val="24"/>
              </w:rPr>
              <w:t>zteroportowa</w:t>
            </w:r>
          </w:p>
        </w:tc>
        <w:tc>
          <w:tcPr>
            <w:tcW w:w="2835" w:type="dxa"/>
            <w:tcBorders>
              <w:top w:val="single" w:sz="4" w:space="0" w:color="000000"/>
              <w:left w:val="single" w:sz="4" w:space="0" w:color="000000"/>
              <w:bottom w:val="single" w:sz="4" w:space="0" w:color="000000"/>
              <w:right w:val="single" w:sz="4" w:space="0" w:color="000000"/>
            </w:tcBorders>
          </w:tcPr>
          <w:p w14:paraId="2BEA101C" w14:textId="353A495F" w:rsidR="001518C0" w:rsidRPr="00F96CD4" w:rsidRDefault="00F96CD4" w:rsidP="00F96CD4">
            <w:pPr>
              <w:rPr>
                <w:rFonts w:ascii="Times New Roman" w:hAnsi="Times New Roman"/>
                <w:bCs/>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40F8F56E" w14:textId="77777777" w:rsidTr="00544931">
        <w:tc>
          <w:tcPr>
            <w:tcW w:w="454" w:type="dxa"/>
            <w:shd w:val="clear" w:color="auto" w:fill="auto"/>
            <w:tcMar>
              <w:top w:w="28" w:type="dxa"/>
              <w:left w:w="28" w:type="dxa"/>
              <w:bottom w:w="28" w:type="dxa"/>
              <w:right w:w="28" w:type="dxa"/>
            </w:tcMar>
            <w:vAlign w:val="center"/>
          </w:tcPr>
          <w:p w14:paraId="2E418BEC"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23A1A531" w14:textId="482AB4CC" w:rsidR="00CB5328" w:rsidRPr="00EC3B35" w:rsidRDefault="00F96CD4" w:rsidP="008E2EA7">
            <w:pPr>
              <w:rPr>
                <w:rFonts w:ascii="Times New Roman" w:hAnsi="Times New Roman" w:cs="Times New Roman"/>
                <w:b/>
                <w:bCs/>
                <w:sz w:val="24"/>
                <w:szCs w:val="24"/>
              </w:rPr>
            </w:pPr>
            <w:r>
              <w:rPr>
                <w:rFonts w:ascii="Times New Roman" w:hAnsi="Times New Roman" w:cs="Times New Roman"/>
                <w:b/>
                <w:bCs/>
                <w:sz w:val="24"/>
                <w:szCs w:val="24"/>
              </w:rPr>
              <w:t>KONTROLER DYSKÓW</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0B4B1515" w14:textId="6B1BAE3A" w:rsidR="00CB5328" w:rsidRPr="00F96CD4" w:rsidRDefault="00F96CD4" w:rsidP="008E2EA7">
            <w:pPr>
              <w:numPr>
                <w:ilvl w:val="0"/>
                <w:numId w:val="15"/>
              </w:numPr>
              <w:spacing w:line="276" w:lineRule="auto"/>
              <w:ind w:left="170" w:hanging="170"/>
              <w:rPr>
                <w:rFonts w:ascii="Times New Roman" w:hAnsi="Times New Roman" w:cs="Times New Roman"/>
                <w:bCs/>
                <w:sz w:val="24"/>
                <w:szCs w:val="24"/>
              </w:rPr>
            </w:pPr>
            <w:r w:rsidRPr="00F96CD4">
              <w:rPr>
                <w:rFonts w:ascii="Times New Roman" w:hAnsi="Times New Roman" w:cs="Times New Roman"/>
                <w:sz w:val="24"/>
                <w:szCs w:val="24"/>
              </w:rPr>
              <w:t>Zainstalowany sprzętowy kontroler dyskowy, umożliwiający konfigurację macierzy RAID poziomów: 0, 1, 5, 6, 10, 50, oraz posiadający 2GB nieulotnej pamięci CACHE.</w:t>
            </w:r>
          </w:p>
        </w:tc>
        <w:tc>
          <w:tcPr>
            <w:tcW w:w="2835" w:type="dxa"/>
            <w:tcBorders>
              <w:top w:val="single" w:sz="4" w:space="0" w:color="000000"/>
              <w:left w:val="single" w:sz="4" w:space="0" w:color="000000"/>
              <w:bottom w:val="single" w:sz="4" w:space="0" w:color="000000"/>
              <w:right w:val="single" w:sz="4" w:space="0" w:color="000000"/>
            </w:tcBorders>
          </w:tcPr>
          <w:p w14:paraId="5A7476A8" w14:textId="57DDBAEA" w:rsidR="00CB5328" w:rsidRPr="00EC3B35" w:rsidRDefault="001518C0"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sidR="00F96CD4">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F96CD4">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7AB55DC6" w14:textId="77777777" w:rsidTr="00544931">
        <w:tc>
          <w:tcPr>
            <w:tcW w:w="454" w:type="dxa"/>
            <w:shd w:val="clear" w:color="auto" w:fill="auto"/>
            <w:tcMar>
              <w:top w:w="28" w:type="dxa"/>
              <w:left w:w="28" w:type="dxa"/>
              <w:bottom w:w="28" w:type="dxa"/>
              <w:right w:w="28" w:type="dxa"/>
            </w:tcMar>
            <w:vAlign w:val="center"/>
          </w:tcPr>
          <w:p w14:paraId="29EC541B"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6A634CCC" w14:textId="790ACE14" w:rsidR="00CB5328" w:rsidRPr="00EC3B35" w:rsidRDefault="00F96CD4" w:rsidP="008E2EA7">
            <w:pPr>
              <w:rPr>
                <w:rFonts w:ascii="Times New Roman" w:hAnsi="Times New Roman" w:cs="Times New Roman"/>
                <w:sz w:val="24"/>
                <w:szCs w:val="24"/>
              </w:rPr>
            </w:pPr>
            <w:r>
              <w:rPr>
                <w:rFonts w:ascii="Times New Roman" w:hAnsi="Times New Roman" w:cs="Times New Roman"/>
                <w:b/>
                <w:bCs/>
                <w:sz w:val="24"/>
                <w:szCs w:val="24"/>
              </w:rPr>
              <w:t>DYSKI TWARDE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5A1E7C46" w14:textId="77777777" w:rsidR="00F96CD4" w:rsidRPr="00F96CD4" w:rsidRDefault="00F96CD4" w:rsidP="008E2EA7">
            <w:pPr>
              <w:numPr>
                <w:ilvl w:val="0"/>
                <w:numId w:val="15"/>
              </w:numPr>
              <w:spacing w:line="276" w:lineRule="auto"/>
              <w:ind w:left="170" w:hanging="170"/>
              <w:rPr>
                <w:rFonts w:ascii="Times New Roman" w:hAnsi="Times New Roman" w:cs="Times New Roman"/>
                <w:bCs/>
                <w:sz w:val="24"/>
                <w:szCs w:val="24"/>
              </w:rPr>
            </w:pPr>
            <w:r w:rsidRPr="00F96CD4">
              <w:rPr>
                <w:rFonts w:ascii="Times New Roman" w:hAnsi="Times New Roman" w:cs="Times New Roman"/>
                <w:sz w:val="24"/>
                <w:szCs w:val="24"/>
              </w:rPr>
              <w:t xml:space="preserve">Możliwość instalacji dysków twardych typu SATA, SAS, NLSAS </w:t>
            </w:r>
          </w:p>
          <w:p w14:paraId="39443FD4" w14:textId="0A518AB3" w:rsidR="003D631F" w:rsidRPr="003D631F" w:rsidRDefault="00F96CD4" w:rsidP="00D25852">
            <w:pPr>
              <w:numPr>
                <w:ilvl w:val="0"/>
                <w:numId w:val="15"/>
              </w:numPr>
              <w:spacing w:line="276" w:lineRule="auto"/>
              <w:ind w:left="170" w:hanging="170"/>
              <w:rPr>
                <w:rFonts w:ascii="Times New Roman" w:hAnsi="Times New Roman" w:cs="Times New Roman"/>
                <w:color w:val="000000"/>
                <w:sz w:val="24"/>
                <w:szCs w:val="24"/>
              </w:rPr>
            </w:pPr>
            <w:r w:rsidRPr="003D631F">
              <w:rPr>
                <w:rFonts w:ascii="Times New Roman" w:hAnsi="Times New Roman" w:cs="Times New Roman"/>
                <w:sz w:val="24"/>
                <w:szCs w:val="24"/>
              </w:rPr>
              <w:t xml:space="preserve">Możliwość instalacji do 8 dysków 2.5" Hot-plug </w:t>
            </w:r>
          </w:p>
          <w:p w14:paraId="7542B0F8" w14:textId="7418E265" w:rsidR="003D631F" w:rsidRPr="003D631F" w:rsidRDefault="003D631F" w:rsidP="003D631F">
            <w:pPr>
              <w:spacing w:line="276" w:lineRule="auto"/>
              <w:rPr>
                <w:rFonts w:ascii="Times New Roman" w:hAnsi="Times New Roman" w:cs="Times New Roman"/>
                <w:color w:val="000000"/>
                <w:sz w:val="24"/>
                <w:szCs w:val="24"/>
              </w:rPr>
            </w:pPr>
            <w:r>
              <w:rPr>
                <w:rFonts w:ascii="Times New Roman" w:hAnsi="Times New Roman" w:cs="Times New Roman"/>
                <w:sz w:val="24"/>
                <w:szCs w:val="24"/>
              </w:rPr>
              <w:t>Zainstalowane:</w:t>
            </w:r>
          </w:p>
          <w:p w14:paraId="4CF8CF27" w14:textId="169DA80A" w:rsidR="003D631F" w:rsidRPr="003D631F" w:rsidRDefault="003D631F" w:rsidP="00D25852">
            <w:pPr>
              <w:numPr>
                <w:ilvl w:val="0"/>
                <w:numId w:val="15"/>
              </w:numPr>
              <w:spacing w:line="276" w:lineRule="auto"/>
              <w:ind w:left="170" w:hanging="170"/>
              <w:rPr>
                <w:rFonts w:ascii="Times New Roman" w:hAnsi="Times New Roman" w:cs="Times New Roman"/>
                <w:color w:val="000000"/>
                <w:sz w:val="24"/>
                <w:szCs w:val="24"/>
              </w:rPr>
            </w:pPr>
            <w:r w:rsidRPr="003D631F">
              <w:rPr>
                <w:rFonts w:ascii="Times New Roman" w:hAnsi="Times New Roman" w:cs="Times New Roman"/>
                <w:color w:val="000000"/>
                <w:sz w:val="24"/>
                <w:szCs w:val="24"/>
              </w:rPr>
              <w:t>2  dyski SATA - 480GB SSD SATA Hot-Plug</w:t>
            </w:r>
          </w:p>
          <w:p w14:paraId="7E8628C3" w14:textId="002FFA5E" w:rsidR="00CB5328" w:rsidRPr="00F96CD4" w:rsidRDefault="003D631F" w:rsidP="003D631F">
            <w:pPr>
              <w:numPr>
                <w:ilvl w:val="0"/>
                <w:numId w:val="15"/>
              </w:numPr>
              <w:spacing w:line="276" w:lineRule="auto"/>
              <w:ind w:left="170" w:hanging="170"/>
              <w:rPr>
                <w:rFonts w:ascii="Times New Roman" w:hAnsi="Times New Roman" w:cs="Times New Roman"/>
                <w:bCs/>
                <w:sz w:val="24"/>
                <w:szCs w:val="24"/>
              </w:rPr>
            </w:pPr>
            <w:r w:rsidRPr="00CF7C54">
              <w:rPr>
                <w:rFonts w:ascii="Times New Roman" w:hAnsi="Times New Roman" w:cs="Times New Roman"/>
                <w:color w:val="000000"/>
                <w:sz w:val="24"/>
                <w:szCs w:val="24"/>
              </w:rPr>
              <w:t>3  dyski SATA - 2TB 7.2K RPM Hot-Plug</w:t>
            </w:r>
          </w:p>
        </w:tc>
        <w:tc>
          <w:tcPr>
            <w:tcW w:w="2835" w:type="dxa"/>
            <w:tcBorders>
              <w:top w:val="single" w:sz="4" w:space="0" w:color="000000"/>
              <w:left w:val="single" w:sz="4" w:space="0" w:color="000000"/>
              <w:bottom w:val="single" w:sz="4" w:space="0" w:color="000000"/>
              <w:right w:val="single" w:sz="4" w:space="0" w:color="000000"/>
            </w:tcBorders>
          </w:tcPr>
          <w:p w14:paraId="6DA27C62" w14:textId="77777777" w:rsidR="00CB5328" w:rsidRDefault="001518C0"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sidR="00F96CD4">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F96CD4">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1A687B08" w14:textId="77777777" w:rsidR="00F96CD4" w:rsidRPr="00F96CD4" w:rsidRDefault="00F96CD4" w:rsidP="00F90DB5">
            <w:pPr>
              <w:rPr>
                <w:rFonts w:ascii="Times New Roman" w:hAnsi="Times New Roman" w:cs="Times New Roman"/>
                <w:bCs/>
                <w:sz w:val="32"/>
                <w:szCs w:val="32"/>
              </w:rPr>
            </w:pPr>
          </w:p>
          <w:p w14:paraId="20DE0F08" w14:textId="77777777" w:rsidR="00F96CD4" w:rsidRDefault="00F96CD4"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7264F77E" w14:textId="77777777" w:rsidR="00F96CD4" w:rsidRPr="00F96CD4" w:rsidRDefault="00F96CD4" w:rsidP="00F90DB5">
            <w:pPr>
              <w:rPr>
                <w:rFonts w:ascii="Times New Roman" w:hAnsi="Times New Roman" w:cs="Times New Roman"/>
                <w:bCs/>
                <w:sz w:val="36"/>
                <w:szCs w:val="36"/>
              </w:rPr>
            </w:pPr>
          </w:p>
          <w:p w14:paraId="448F3DAE" w14:textId="77777777" w:rsidR="003D631F" w:rsidRDefault="003D631F" w:rsidP="00F90DB5">
            <w:pPr>
              <w:rPr>
                <w:rFonts w:ascii="Times New Roman" w:hAnsi="Times New Roman" w:cs="Times New Roman"/>
                <w:bCs/>
                <w:sz w:val="24"/>
                <w:szCs w:val="24"/>
              </w:rPr>
            </w:pPr>
          </w:p>
          <w:p w14:paraId="411FDD3F" w14:textId="77777777" w:rsidR="00F96CD4" w:rsidRDefault="00F96CD4"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4C59D905" w14:textId="77777777" w:rsidR="003D631F" w:rsidRPr="003D631F" w:rsidRDefault="003D631F" w:rsidP="00F90DB5">
            <w:pPr>
              <w:rPr>
                <w:rFonts w:ascii="Times New Roman" w:hAnsi="Times New Roman" w:cs="Times New Roman"/>
                <w:bCs/>
                <w:sz w:val="32"/>
                <w:szCs w:val="32"/>
              </w:rPr>
            </w:pPr>
          </w:p>
          <w:p w14:paraId="7BD6CE4D" w14:textId="2DE76092" w:rsidR="003D631F" w:rsidRPr="00EC3B35" w:rsidRDefault="003D631F"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220AE5C2" w14:textId="77777777" w:rsidTr="00544931">
        <w:tc>
          <w:tcPr>
            <w:tcW w:w="454" w:type="dxa"/>
            <w:shd w:val="clear" w:color="auto" w:fill="auto"/>
            <w:tcMar>
              <w:top w:w="28" w:type="dxa"/>
              <w:left w:w="28" w:type="dxa"/>
              <w:bottom w:w="28" w:type="dxa"/>
              <w:right w:w="28" w:type="dxa"/>
            </w:tcMar>
            <w:vAlign w:val="center"/>
          </w:tcPr>
          <w:p w14:paraId="1ADB743C"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7006ECA6" w14:textId="5D3A0979" w:rsidR="00CB5328" w:rsidRPr="00EC3B35" w:rsidRDefault="000C53A5" w:rsidP="008E2EA7">
            <w:pPr>
              <w:rPr>
                <w:rFonts w:ascii="Times New Roman" w:hAnsi="Times New Roman" w:cs="Times New Roman"/>
                <w:sz w:val="24"/>
                <w:szCs w:val="24"/>
              </w:rPr>
            </w:pPr>
            <w:r>
              <w:rPr>
                <w:rFonts w:ascii="Times New Roman" w:hAnsi="Times New Roman" w:cs="Times New Roman"/>
                <w:b/>
                <w:bCs/>
                <w:sz w:val="24"/>
                <w:szCs w:val="24"/>
              </w:rPr>
              <w:t>SYSTEM DIAGNOSTYCZNY</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54B187C0" w14:textId="0A250E72" w:rsidR="00CB5328" w:rsidRPr="000C53A5" w:rsidRDefault="000C53A5" w:rsidP="008E2EA7">
            <w:pPr>
              <w:numPr>
                <w:ilvl w:val="0"/>
                <w:numId w:val="15"/>
              </w:numPr>
              <w:spacing w:line="276" w:lineRule="auto"/>
              <w:ind w:left="170" w:hanging="170"/>
              <w:rPr>
                <w:rFonts w:ascii="Times New Roman" w:hAnsi="Times New Roman" w:cs="Times New Roman"/>
                <w:bCs/>
                <w:sz w:val="24"/>
                <w:szCs w:val="24"/>
              </w:rPr>
            </w:pPr>
            <w:r w:rsidRPr="000C53A5">
              <w:rPr>
                <w:rFonts w:ascii="Times New Roman" w:hAnsi="Times New Roman" w:cs="Times New Roman"/>
                <w:sz w:val="24"/>
                <w:szCs w:val="24"/>
              </w:rPr>
              <w:t>Panel LCD na froncie obudowy, umożliwiający wyświetlenie informacji o stanie urządzenia</w:t>
            </w:r>
          </w:p>
        </w:tc>
        <w:tc>
          <w:tcPr>
            <w:tcW w:w="2835" w:type="dxa"/>
            <w:tcBorders>
              <w:top w:val="single" w:sz="4" w:space="0" w:color="000000"/>
              <w:left w:val="single" w:sz="4" w:space="0" w:color="000000"/>
              <w:bottom w:val="single" w:sz="4" w:space="0" w:color="000000"/>
              <w:right w:val="single" w:sz="4" w:space="0" w:color="000000"/>
            </w:tcBorders>
          </w:tcPr>
          <w:p w14:paraId="72A794F8" w14:textId="33DB7BBB" w:rsidR="00CB5328" w:rsidRPr="00EC3B35" w:rsidRDefault="000C53A5" w:rsidP="001518C0">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75396D8C" w14:textId="77777777" w:rsidTr="00544931">
        <w:tc>
          <w:tcPr>
            <w:tcW w:w="454" w:type="dxa"/>
            <w:shd w:val="clear" w:color="auto" w:fill="auto"/>
            <w:tcMar>
              <w:top w:w="28" w:type="dxa"/>
              <w:left w:w="28" w:type="dxa"/>
              <w:bottom w:w="28" w:type="dxa"/>
              <w:right w:w="28" w:type="dxa"/>
            </w:tcMar>
            <w:vAlign w:val="center"/>
          </w:tcPr>
          <w:p w14:paraId="171CFA1A"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4DB37AE1" w14:textId="4EF1ECCC" w:rsidR="00CB5328" w:rsidRPr="00EC3B35" w:rsidRDefault="000C53A5" w:rsidP="008E2EA7">
            <w:pPr>
              <w:rPr>
                <w:rFonts w:ascii="Times New Roman" w:hAnsi="Times New Roman" w:cs="Times New Roman"/>
                <w:b/>
                <w:bCs/>
                <w:sz w:val="24"/>
                <w:szCs w:val="24"/>
              </w:rPr>
            </w:pPr>
            <w:r>
              <w:rPr>
                <w:rFonts w:ascii="Times New Roman" w:hAnsi="Times New Roman" w:cs="Times New Roman"/>
                <w:b/>
                <w:bCs/>
                <w:sz w:val="24"/>
                <w:szCs w:val="24"/>
              </w:rPr>
              <w:t>NAPĘD OPTYCZNY</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797DF5DB" w14:textId="455AA637" w:rsidR="00CB5328" w:rsidRPr="00EC3B35" w:rsidRDefault="000C53A5" w:rsidP="008E2EA7">
            <w:pPr>
              <w:numPr>
                <w:ilvl w:val="0"/>
                <w:numId w:val="15"/>
              </w:numPr>
              <w:spacing w:line="276" w:lineRule="auto"/>
              <w:ind w:left="170" w:hanging="170"/>
              <w:rPr>
                <w:rFonts w:ascii="Times New Roman" w:hAnsi="Times New Roman" w:cs="Times New Roman"/>
                <w:bCs/>
                <w:sz w:val="24"/>
                <w:szCs w:val="24"/>
              </w:rPr>
            </w:pPr>
            <w:r>
              <w:rPr>
                <w:rFonts w:ascii="Times New Roman" w:hAnsi="Times New Roman" w:cs="Times New Roman"/>
                <w:bCs/>
                <w:sz w:val="24"/>
                <w:szCs w:val="24"/>
              </w:rPr>
              <w:t>Wbudowany napęd DVD</w:t>
            </w:r>
          </w:p>
        </w:tc>
        <w:tc>
          <w:tcPr>
            <w:tcW w:w="2835" w:type="dxa"/>
            <w:tcBorders>
              <w:top w:val="single" w:sz="4" w:space="0" w:color="000000"/>
              <w:left w:val="single" w:sz="4" w:space="0" w:color="000000"/>
              <w:bottom w:val="single" w:sz="4" w:space="0" w:color="000000"/>
              <w:right w:val="single" w:sz="4" w:space="0" w:color="000000"/>
            </w:tcBorders>
          </w:tcPr>
          <w:p w14:paraId="704DD6E1" w14:textId="4DA0DEF8" w:rsidR="00CB5328" w:rsidRPr="00EC3B35" w:rsidRDefault="001518C0"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sidR="000C53A5">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0C53A5">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0D10FBFD" w14:textId="77777777" w:rsidTr="00544931">
        <w:tc>
          <w:tcPr>
            <w:tcW w:w="454" w:type="dxa"/>
            <w:shd w:val="clear" w:color="auto" w:fill="auto"/>
            <w:tcMar>
              <w:top w:w="28" w:type="dxa"/>
              <w:left w:w="28" w:type="dxa"/>
              <w:bottom w:w="28" w:type="dxa"/>
              <w:right w:w="28" w:type="dxa"/>
            </w:tcMar>
            <w:vAlign w:val="center"/>
          </w:tcPr>
          <w:p w14:paraId="372C7EC8"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vAlign w:val="center"/>
          </w:tcPr>
          <w:p w14:paraId="4108A04A" w14:textId="39F97983" w:rsidR="00CB5328" w:rsidRPr="00EC3B35" w:rsidRDefault="000C53A5" w:rsidP="008E2EA7">
            <w:pPr>
              <w:rPr>
                <w:rFonts w:ascii="Times New Roman" w:hAnsi="Times New Roman" w:cs="Times New Roman"/>
                <w:sz w:val="24"/>
                <w:szCs w:val="24"/>
                <w:highlight w:val="yellow"/>
              </w:rPr>
            </w:pPr>
            <w:r>
              <w:rPr>
                <w:rFonts w:ascii="Times New Roman" w:hAnsi="Times New Roman" w:cs="Times New Roman"/>
                <w:b/>
                <w:bCs/>
                <w:sz w:val="24"/>
                <w:szCs w:val="24"/>
              </w:rPr>
              <w:t>ZASILACZ</w:t>
            </w:r>
            <w:r w:rsidR="00D75FED">
              <w:rPr>
                <w:rFonts w:ascii="Times New Roman" w:hAnsi="Times New Roman" w:cs="Times New Roman"/>
                <w:b/>
                <w:bCs/>
                <w:sz w:val="24"/>
                <w:szCs w:val="24"/>
              </w:rPr>
              <w:t>, WENTYLATOR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vAlign w:val="center"/>
          </w:tcPr>
          <w:p w14:paraId="3EF16535" w14:textId="77777777" w:rsidR="000C53A5" w:rsidRPr="00D75FED" w:rsidRDefault="000C53A5" w:rsidP="008E2EA7">
            <w:pPr>
              <w:numPr>
                <w:ilvl w:val="0"/>
                <w:numId w:val="15"/>
              </w:numPr>
              <w:spacing w:line="276" w:lineRule="auto"/>
              <w:ind w:left="170" w:hanging="170"/>
              <w:rPr>
                <w:rFonts w:ascii="Times New Roman" w:hAnsi="Times New Roman" w:cs="Times New Roman"/>
                <w:bCs/>
                <w:sz w:val="24"/>
                <w:szCs w:val="24"/>
              </w:rPr>
            </w:pPr>
            <w:r w:rsidRPr="000C53A5">
              <w:rPr>
                <w:rFonts w:ascii="Times New Roman" w:hAnsi="Times New Roman" w:cs="Times New Roman"/>
                <w:sz w:val="24"/>
                <w:szCs w:val="24"/>
              </w:rPr>
              <w:t>Dwa redundantne zasilacze hot plug o mocy nie mniejszej niż 750W każdy</w:t>
            </w:r>
          </w:p>
          <w:p w14:paraId="52E4758D" w14:textId="2A7F3381" w:rsidR="00D75FED" w:rsidRPr="000C53A5" w:rsidRDefault="00D75FED" w:rsidP="008E2EA7">
            <w:pPr>
              <w:numPr>
                <w:ilvl w:val="0"/>
                <w:numId w:val="15"/>
              </w:numPr>
              <w:spacing w:line="276" w:lineRule="auto"/>
              <w:ind w:left="170" w:hanging="170"/>
              <w:rPr>
                <w:rFonts w:ascii="Times New Roman" w:hAnsi="Times New Roman" w:cs="Times New Roman"/>
                <w:bCs/>
                <w:sz w:val="24"/>
                <w:szCs w:val="24"/>
              </w:rPr>
            </w:pPr>
            <w:r>
              <w:rPr>
                <w:rFonts w:ascii="Times New Roman" w:hAnsi="Times New Roman" w:cs="Times New Roman"/>
                <w:bCs/>
                <w:sz w:val="24"/>
                <w:szCs w:val="24"/>
              </w:rPr>
              <w:t>Wentylatory redundantne</w:t>
            </w:r>
          </w:p>
        </w:tc>
        <w:tc>
          <w:tcPr>
            <w:tcW w:w="2835" w:type="dxa"/>
            <w:tcBorders>
              <w:top w:val="single" w:sz="4" w:space="0" w:color="000000"/>
              <w:left w:val="single" w:sz="4" w:space="0" w:color="000000"/>
              <w:bottom w:val="single" w:sz="4" w:space="0" w:color="000000"/>
              <w:right w:val="single" w:sz="4" w:space="0" w:color="000000"/>
            </w:tcBorders>
          </w:tcPr>
          <w:p w14:paraId="6273C464" w14:textId="77777777" w:rsidR="00CB5328" w:rsidRDefault="001518C0" w:rsidP="00BF71E3">
            <w:pPr>
              <w:rPr>
                <w:rFonts w:ascii="Times New Roman" w:hAnsi="Times New Roman" w:cs="Times New Roman"/>
                <w:bCs/>
                <w:sz w:val="24"/>
                <w:szCs w:val="24"/>
              </w:rPr>
            </w:pPr>
            <w:r w:rsidRPr="00EC3B35">
              <w:rPr>
                <w:rFonts w:ascii="Times New Roman" w:hAnsi="Times New Roman" w:cs="Times New Roman"/>
                <w:bCs/>
                <w:sz w:val="24"/>
                <w:szCs w:val="24"/>
              </w:rPr>
              <w:t>Tak</w:t>
            </w:r>
            <w:r w:rsidR="000C53A5">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0C53A5">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183C11E6" w14:textId="77777777" w:rsidR="00D75FED" w:rsidRPr="00D75FED" w:rsidRDefault="00D75FED" w:rsidP="00BF71E3">
            <w:pPr>
              <w:rPr>
                <w:rFonts w:ascii="Times New Roman" w:hAnsi="Times New Roman" w:cs="Times New Roman"/>
                <w:bCs/>
                <w:sz w:val="36"/>
                <w:szCs w:val="36"/>
              </w:rPr>
            </w:pPr>
          </w:p>
          <w:p w14:paraId="217E8069" w14:textId="5387533C" w:rsidR="00D75FED" w:rsidRPr="00EC3B35" w:rsidRDefault="00D75FED" w:rsidP="00BF71E3">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6718FBAE" w14:textId="77777777" w:rsidTr="00544931">
        <w:tc>
          <w:tcPr>
            <w:tcW w:w="454" w:type="dxa"/>
            <w:shd w:val="clear" w:color="auto" w:fill="auto"/>
            <w:tcMar>
              <w:top w:w="28" w:type="dxa"/>
              <w:left w:w="28" w:type="dxa"/>
              <w:bottom w:w="28" w:type="dxa"/>
              <w:right w:w="28" w:type="dxa"/>
            </w:tcMar>
            <w:vAlign w:val="center"/>
          </w:tcPr>
          <w:p w14:paraId="5F9FC318"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vAlign w:val="center"/>
          </w:tcPr>
          <w:p w14:paraId="0F0C53AD" w14:textId="723E3AC2" w:rsidR="00CB5328" w:rsidRPr="00EC3B35" w:rsidRDefault="004F0521" w:rsidP="008E2EA7">
            <w:pPr>
              <w:rPr>
                <w:rFonts w:ascii="Times New Roman" w:hAnsi="Times New Roman" w:cs="Times New Roman"/>
                <w:sz w:val="24"/>
                <w:szCs w:val="24"/>
              </w:rPr>
            </w:pPr>
            <w:r>
              <w:rPr>
                <w:rFonts w:ascii="Times New Roman" w:hAnsi="Times New Roman" w:cs="Times New Roman"/>
                <w:b/>
                <w:bCs/>
                <w:sz w:val="24"/>
                <w:szCs w:val="24"/>
              </w:rPr>
              <w:t>SYSTEM OPERACYJNY</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vAlign w:val="center"/>
          </w:tcPr>
          <w:p w14:paraId="07429C5D" w14:textId="6C0C6656" w:rsidR="004F0521" w:rsidRPr="004F0521" w:rsidRDefault="004F0521" w:rsidP="008E2EA7">
            <w:pPr>
              <w:numPr>
                <w:ilvl w:val="0"/>
                <w:numId w:val="15"/>
              </w:numPr>
              <w:spacing w:line="276" w:lineRule="auto"/>
              <w:ind w:left="176" w:hanging="176"/>
              <w:rPr>
                <w:rFonts w:ascii="Times New Roman" w:hAnsi="Times New Roman" w:cs="Times New Roman"/>
                <w:bCs/>
                <w:sz w:val="40"/>
                <w:szCs w:val="40"/>
              </w:rPr>
            </w:pPr>
            <w:r w:rsidRPr="004F0521">
              <w:rPr>
                <w:rFonts w:ascii="Times New Roman" w:hAnsi="Times New Roman" w:cs="Times New Roman"/>
                <w:sz w:val="24"/>
                <w:szCs w:val="24"/>
              </w:rPr>
              <w:t xml:space="preserve">Licencja na system  Microsoft Windows Server 2016 Standard lub nowszy, </w:t>
            </w:r>
            <w:r w:rsidRPr="004F0521">
              <w:rPr>
                <w:rFonts w:ascii="Times New Roman" w:hAnsi="Times New Roman" w:cs="Times New Roman"/>
                <w:sz w:val="16"/>
                <w:szCs w:val="16"/>
              </w:rPr>
              <w:t xml:space="preserve"> </w:t>
            </w:r>
            <w:r w:rsidRPr="004F0521">
              <w:rPr>
                <w:rFonts w:ascii="Times New Roman" w:hAnsi="Times New Roman" w:cs="Times New Roman"/>
                <w:sz w:val="24"/>
                <w:szCs w:val="24"/>
              </w:rPr>
              <w:t>zgodna z architekturą dostarczanego serwera, w języku polskim</w:t>
            </w:r>
          </w:p>
          <w:p w14:paraId="407B1351" w14:textId="45E6D310" w:rsidR="004F0521" w:rsidRPr="004F0521" w:rsidRDefault="004F0521" w:rsidP="008E2EA7">
            <w:pPr>
              <w:numPr>
                <w:ilvl w:val="0"/>
                <w:numId w:val="15"/>
              </w:numPr>
              <w:spacing w:line="276" w:lineRule="auto"/>
              <w:ind w:left="176" w:hanging="176"/>
              <w:rPr>
                <w:rFonts w:ascii="Times New Roman" w:hAnsi="Times New Roman" w:cs="Times New Roman"/>
                <w:bCs/>
                <w:sz w:val="40"/>
                <w:szCs w:val="40"/>
              </w:rPr>
            </w:pPr>
            <w:r w:rsidRPr="004F0521">
              <w:rPr>
                <w:rFonts w:ascii="Times New Roman" w:hAnsi="Times New Roman" w:cs="Times New Roman"/>
                <w:sz w:val="24"/>
                <w:szCs w:val="24"/>
              </w:rPr>
              <w:t>Nośnik  dostarczony na płycie wraz z numerem licencyjnym</w:t>
            </w:r>
          </w:p>
          <w:p w14:paraId="52DB05FC" w14:textId="77777777" w:rsidR="004F0521" w:rsidRDefault="004F0521" w:rsidP="004F0521">
            <w:pPr>
              <w:spacing w:line="276" w:lineRule="auto"/>
              <w:rPr>
                <w:rFonts w:ascii="Times New Roman" w:hAnsi="Times New Roman" w:cs="Times New Roman"/>
                <w:sz w:val="24"/>
                <w:szCs w:val="24"/>
              </w:rPr>
            </w:pPr>
          </w:p>
          <w:p w14:paraId="7200CE7E" w14:textId="7E4FB4E1" w:rsidR="004F0521" w:rsidRPr="004F0521" w:rsidRDefault="004F0521" w:rsidP="004F0521">
            <w:pPr>
              <w:spacing w:line="276" w:lineRule="auto"/>
              <w:rPr>
                <w:rFonts w:ascii="Times New Roman" w:hAnsi="Times New Roman" w:cs="Times New Roman"/>
                <w:bCs/>
                <w:sz w:val="40"/>
                <w:szCs w:val="40"/>
              </w:rPr>
            </w:pPr>
            <w:r>
              <w:rPr>
                <w:rFonts w:ascii="Times New Roman" w:hAnsi="Times New Roman" w:cs="Times New Roman"/>
                <w:sz w:val="24"/>
                <w:szCs w:val="24"/>
              </w:rPr>
              <w:t>Lub</w:t>
            </w:r>
          </w:p>
          <w:p w14:paraId="161610A5" w14:textId="0A349512" w:rsidR="00656719" w:rsidRPr="00656719" w:rsidRDefault="004F0521" w:rsidP="004F0521">
            <w:pPr>
              <w:numPr>
                <w:ilvl w:val="0"/>
                <w:numId w:val="15"/>
              </w:numPr>
              <w:spacing w:line="276" w:lineRule="auto"/>
              <w:ind w:left="176" w:hanging="176"/>
              <w:rPr>
                <w:rFonts w:ascii="Times New Roman" w:hAnsi="Times New Roman" w:cs="Times New Roman"/>
                <w:bCs/>
                <w:sz w:val="40"/>
                <w:szCs w:val="40"/>
              </w:rPr>
            </w:pPr>
            <w:r w:rsidRPr="004F0521">
              <w:rPr>
                <w:rFonts w:ascii="Times New Roman" w:hAnsi="Times New Roman" w:cs="Times New Roman"/>
                <w:sz w:val="24"/>
                <w:szCs w:val="24"/>
              </w:rPr>
              <w:t>inny  serwerowy system</w:t>
            </w:r>
            <w:r w:rsidRPr="00C162BA">
              <w:rPr>
                <w:rFonts w:cs="Calibri"/>
                <w:sz w:val="16"/>
                <w:szCs w:val="16"/>
              </w:rPr>
              <w:t xml:space="preserve"> </w:t>
            </w:r>
            <w:r w:rsidRPr="004F0521">
              <w:rPr>
                <w:rFonts w:ascii="Times New Roman" w:hAnsi="Times New Roman" w:cs="Times New Roman"/>
                <w:sz w:val="24"/>
                <w:szCs w:val="24"/>
              </w:rPr>
              <w:t>operacyjny w wersji 64-bit</w:t>
            </w:r>
            <w:r w:rsidR="00656719">
              <w:rPr>
                <w:rFonts w:ascii="Times New Roman" w:hAnsi="Times New Roman" w:cs="Times New Roman"/>
                <w:sz w:val="24"/>
                <w:szCs w:val="24"/>
              </w:rPr>
              <w:t>, który:</w:t>
            </w:r>
          </w:p>
          <w:p w14:paraId="011AB1C5" w14:textId="025DF7AF" w:rsidR="00656719" w:rsidRPr="00656719" w:rsidRDefault="004F0521" w:rsidP="00656719">
            <w:pPr>
              <w:pStyle w:val="Akapitzlist"/>
              <w:numPr>
                <w:ilvl w:val="0"/>
                <w:numId w:val="29"/>
              </w:numPr>
              <w:spacing w:line="276" w:lineRule="auto"/>
              <w:ind w:left="537"/>
              <w:rPr>
                <w:rFonts w:ascii="Times New Roman" w:hAnsi="Times New Roman"/>
                <w:bCs/>
                <w:sz w:val="40"/>
                <w:szCs w:val="40"/>
              </w:rPr>
            </w:pPr>
            <w:r w:rsidRPr="00656719">
              <w:rPr>
                <w:rFonts w:ascii="Times New Roman" w:hAnsi="Times New Roman"/>
              </w:rPr>
              <w:t>zapewni</w:t>
            </w:r>
            <w:r w:rsidRPr="00656719">
              <w:rPr>
                <w:rFonts w:ascii="Times New Roman" w:hAnsi="Times New Roman"/>
                <w:bCs/>
                <w:sz w:val="40"/>
                <w:szCs w:val="40"/>
              </w:rPr>
              <w:t xml:space="preserve"> </w:t>
            </w:r>
            <w:r w:rsidRPr="00656719">
              <w:rPr>
                <w:rFonts w:ascii="Times New Roman" w:hAnsi="Times New Roman"/>
              </w:rPr>
              <w:t xml:space="preserve">pełną integrację z wdrożoną w KAS usługą katalogową Microsoft Active Directory, </w:t>
            </w:r>
            <w:r w:rsidRPr="00656719">
              <w:rPr>
                <w:rFonts w:cs="Calibri"/>
                <w:sz w:val="16"/>
                <w:szCs w:val="16"/>
              </w:rPr>
              <w:t xml:space="preserve"> </w:t>
            </w:r>
          </w:p>
          <w:p w14:paraId="61F2A958" w14:textId="1EDB6785" w:rsidR="00656719" w:rsidRPr="00656719" w:rsidRDefault="004F0521" w:rsidP="00656719">
            <w:pPr>
              <w:pStyle w:val="Akapitzlist"/>
              <w:numPr>
                <w:ilvl w:val="0"/>
                <w:numId w:val="29"/>
              </w:numPr>
              <w:spacing w:line="276" w:lineRule="auto"/>
              <w:ind w:left="537"/>
              <w:rPr>
                <w:rFonts w:ascii="Times New Roman" w:hAnsi="Times New Roman"/>
                <w:bCs/>
                <w:sz w:val="40"/>
                <w:szCs w:val="40"/>
              </w:rPr>
            </w:pPr>
            <w:r w:rsidRPr="00656719">
              <w:rPr>
                <w:rFonts w:ascii="Times New Roman" w:hAnsi="Times New Roman"/>
              </w:rPr>
              <w:t>umożliw</w:t>
            </w:r>
            <w:r w:rsidR="00656719">
              <w:rPr>
                <w:rFonts w:ascii="Times New Roman" w:hAnsi="Times New Roman"/>
              </w:rPr>
              <w:t>i</w:t>
            </w:r>
            <w:r w:rsidRPr="00656719">
              <w:rPr>
                <w:rFonts w:ascii="Times New Roman" w:hAnsi="Times New Roman"/>
              </w:rPr>
              <w:t xml:space="preserve"> nawiązanie połączenia z serwerem za pomocą funkcji pulpitu zdalnego, </w:t>
            </w:r>
          </w:p>
          <w:p w14:paraId="3A6FC69D" w14:textId="6166D6F2" w:rsidR="00656719" w:rsidRPr="00656719" w:rsidRDefault="004F0521" w:rsidP="00656719">
            <w:pPr>
              <w:pStyle w:val="Akapitzlist"/>
              <w:numPr>
                <w:ilvl w:val="0"/>
                <w:numId w:val="29"/>
              </w:numPr>
              <w:spacing w:line="276" w:lineRule="auto"/>
              <w:ind w:left="537"/>
              <w:rPr>
                <w:rFonts w:ascii="Times New Roman" w:hAnsi="Times New Roman"/>
                <w:bCs/>
                <w:sz w:val="40"/>
                <w:szCs w:val="40"/>
              </w:rPr>
            </w:pPr>
            <w:r w:rsidRPr="00656719">
              <w:rPr>
                <w:rFonts w:ascii="Times New Roman" w:hAnsi="Times New Roman"/>
              </w:rPr>
              <w:t>umożliwi zainstalowanie i korzystanie w pełnym zakresie (zapewnienie ochrony antywirusowej serwera - tj. uruchomione procesy, pamięć RAM) z oprogramowania ESET stanowiącego element korporacyjnego systemu AV wdrożonego w KAS</w:t>
            </w:r>
          </w:p>
          <w:p w14:paraId="3306BC10" w14:textId="3ABE0982" w:rsidR="00CB5328" w:rsidRPr="00656719" w:rsidRDefault="00656719" w:rsidP="004F0521">
            <w:pPr>
              <w:pStyle w:val="Akapitzlist"/>
              <w:numPr>
                <w:ilvl w:val="0"/>
                <w:numId w:val="29"/>
              </w:numPr>
              <w:spacing w:line="276" w:lineRule="auto"/>
              <w:ind w:left="537"/>
              <w:rPr>
                <w:rFonts w:ascii="Times New Roman" w:hAnsi="Times New Roman"/>
                <w:bCs/>
                <w:sz w:val="40"/>
                <w:szCs w:val="40"/>
              </w:rPr>
            </w:pPr>
            <w:r w:rsidRPr="00656719">
              <w:rPr>
                <w:rFonts w:ascii="Times New Roman" w:hAnsi="Times New Roman"/>
              </w:rPr>
              <w:t>umożliwi uruchomienie przeglądarki internetowej Internet Explorer w celu pełnej funkcjonalnie pracy na aplikacjach webowych wdrożonych w KAS zoptymalizowanych pod kątem działania w tej przeglądarce</w:t>
            </w:r>
          </w:p>
        </w:tc>
        <w:tc>
          <w:tcPr>
            <w:tcW w:w="2835" w:type="dxa"/>
            <w:tcBorders>
              <w:top w:val="single" w:sz="4" w:space="0" w:color="000000"/>
              <w:left w:val="single" w:sz="4" w:space="0" w:color="000000"/>
              <w:bottom w:val="single" w:sz="4" w:space="0" w:color="000000"/>
              <w:right w:val="single" w:sz="4" w:space="0" w:color="000000"/>
            </w:tcBorders>
          </w:tcPr>
          <w:p w14:paraId="70C4FFFA" w14:textId="77777777" w:rsidR="004F0521" w:rsidRDefault="004F0521" w:rsidP="0008304D">
            <w:pPr>
              <w:rPr>
                <w:rFonts w:ascii="Times New Roman" w:hAnsi="Times New Roman" w:cs="Times New Roman"/>
                <w:bCs/>
                <w:sz w:val="24"/>
                <w:szCs w:val="24"/>
              </w:rPr>
            </w:pPr>
            <w:r>
              <w:rPr>
                <w:rFonts w:ascii="Times New Roman" w:hAnsi="Times New Roman" w:cs="Times New Roman"/>
                <w:bCs/>
                <w:sz w:val="24"/>
                <w:szCs w:val="24"/>
              </w:rPr>
              <w:t xml:space="preserve">System operacyjny (nazwa): </w:t>
            </w:r>
          </w:p>
          <w:p w14:paraId="3255F409" w14:textId="77777777" w:rsidR="004F0521" w:rsidRPr="004F0521" w:rsidRDefault="004F0521" w:rsidP="0008304D">
            <w:pPr>
              <w:rPr>
                <w:rFonts w:ascii="Times New Roman" w:hAnsi="Times New Roman" w:cs="Times New Roman"/>
                <w:bCs/>
                <w:sz w:val="12"/>
                <w:szCs w:val="12"/>
              </w:rPr>
            </w:pPr>
          </w:p>
          <w:p w14:paraId="0D306F9A" w14:textId="77777777" w:rsidR="004F0521" w:rsidRDefault="004F0521" w:rsidP="0008304D">
            <w:pPr>
              <w:rPr>
                <w:rFonts w:ascii="Times New Roman" w:hAnsi="Times New Roman" w:cs="Times New Roman"/>
                <w:bCs/>
                <w:sz w:val="24"/>
                <w:szCs w:val="24"/>
              </w:rPr>
            </w:pPr>
            <w:r>
              <w:rPr>
                <w:rFonts w:ascii="Times New Roman" w:hAnsi="Times New Roman" w:cs="Times New Roman"/>
                <w:bCs/>
                <w:sz w:val="24"/>
                <w:szCs w:val="24"/>
              </w:rPr>
              <w:t>……………………………</w:t>
            </w:r>
          </w:p>
          <w:p w14:paraId="376C32B4" w14:textId="77777777" w:rsidR="004F0521" w:rsidRPr="004F0521" w:rsidRDefault="004F0521" w:rsidP="0008304D">
            <w:pPr>
              <w:rPr>
                <w:rFonts w:ascii="Times New Roman" w:hAnsi="Times New Roman" w:cs="Times New Roman"/>
                <w:bCs/>
                <w:sz w:val="12"/>
                <w:szCs w:val="12"/>
              </w:rPr>
            </w:pPr>
          </w:p>
          <w:p w14:paraId="33FB8B80" w14:textId="4CE20672" w:rsidR="00CB5328" w:rsidRDefault="004F0521" w:rsidP="0008304D">
            <w:pPr>
              <w:rPr>
                <w:rFonts w:ascii="Times New Roman" w:hAnsi="Times New Roman" w:cs="Times New Roman"/>
                <w:bCs/>
                <w:sz w:val="24"/>
                <w:szCs w:val="24"/>
              </w:rPr>
            </w:pPr>
            <w:r>
              <w:rPr>
                <w:rFonts w:ascii="Times New Roman" w:hAnsi="Times New Roman" w:cs="Times New Roman"/>
                <w:bCs/>
                <w:sz w:val="24"/>
                <w:szCs w:val="24"/>
              </w:rPr>
              <w:t>……………………………</w:t>
            </w:r>
          </w:p>
          <w:p w14:paraId="161E2234" w14:textId="77777777" w:rsidR="004F0521" w:rsidRPr="00837587" w:rsidRDefault="004F0521" w:rsidP="0008304D">
            <w:pPr>
              <w:rPr>
                <w:rFonts w:ascii="Times New Roman" w:hAnsi="Times New Roman" w:cs="Times New Roman"/>
                <w:bCs/>
                <w:sz w:val="26"/>
                <w:szCs w:val="26"/>
              </w:rPr>
            </w:pPr>
          </w:p>
          <w:p w14:paraId="3B4D4B13" w14:textId="77777777" w:rsidR="004F0521" w:rsidRDefault="004F0521" w:rsidP="0008304D">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58AB5F74" w14:textId="77777777" w:rsidR="004F0521" w:rsidRDefault="004F0521" w:rsidP="0008304D">
            <w:pPr>
              <w:rPr>
                <w:rFonts w:ascii="Times New Roman" w:hAnsi="Times New Roman" w:cs="Times New Roman"/>
                <w:bCs/>
                <w:sz w:val="24"/>
                <w:szCs w:val="24"/>
              </w:rPr>
            </w:pPr>
          </w:p>
          <w:p w14:paraId="791E9824" w14:textId="77777777" w:rsidR="004F0521" w:rsidRPr="00837587" w:rsidRDefault="004F0521" w:rsidP="0008304D">
            <w:pPr>
              <w:rPr>
                <w:rFonts w:ascii="Times New Roman" w:hAnsi="Times New Roman" w:cs="Times New Roman"/>
                <w:bCs/>
                <w:sz w:val="16"/>
                <w:szCs w:val="16"/>
              </w:rPr>
            </w:pPr>
          </w:p>
          <w:p w14:paraId="43D09B97" w14:textId="77777777" w:rsidR="004F0521" w:rsidRDefault="004F0521" w:rsidP="0008304D">
            <w:pPr>
              <w:rPr>
                <w:rFonts w:ascii="Times New Roman" w:hAnsi="Times New Roman" w:cs="Times New Roman"/>
                <w:bCs/>
                <w:sz w:val="24"/>
                <w:szCs w:val="24"/>
              </w:rPr>
            </w:pPr>
          </w:p>
          <w:p w14:paraId="23E08680" w14:textId="77777777" w:rsidR="004F0521" w:rsidRDefault="004F0521" w:rsidP="0008304D">
            <w:pPr>
              <w:rPr>
                <w:rFonts w:ascii="Times New Roman" w:hAnsi="Times New Roman" w:cs="Times New Roman"/>
                <w:bCs/>
                <w:sz w:val="24"/>
                <w:szCs w:val="24"/>
              </w:rPr>
            </w:pPr>
          </w:p>
          <w:p w14:paraId="7794913F" w14:textId="77777777" w:rsidR="004F0521" w:rsidRDefault="004F0521" w:rsidP="004F0521">
            <w:pPr>
              <w:rPr>
                <w:rFonts w:ascii="Times New Roman" w:hAnsi="Times New Roman" w:cs="Times New Roman"/>
                <w:bCs/>
                <w:sz w:val="24"/>
                <w:szCs w:val="24"/>
              </w:rPr>
            </w:pPr>
            <w:r>
              <w:rPr>
                <w:rFonts w:ascii="Times New Roman" w:hAnsi="Times New Roman" w:cs="Times New Roman"/>
                <w:bCs/>
                <w:sz w:val="24"/>
                <w:szCs w:val="24"/>
              </w:rPr>
              <w:t xml:space="preserve">System operacyjny (nazwa): </w:t>
            </w:r>
          </w:p>
          <w:p w14:paraId="1995194C" w14:textId="77777777" w:rsidR="004F0521" w:rsidRPr="004F0521" w:rsidRDefault="004F0521" w:rsidP="004F0521">
            <w:pPr>
              <w:rPr>
                <w:rFonts w:ascii="Times New Roman" w:hAnsi="Times New Roman" w:cs="Times New Roman"/>
                <w:bCs/>
                <w:sz w:val="12"/>
                <w:szCs w:val="12"/>
              </w:rPr>
            </w:pPr>
          </w:p>
          <w:p w14:paraId="07F83262" w14:textId="77777777" w:rsidR="004F0521" w:rsidRDefault="004F0521" w:rsidP="004F0521">
            <w:pPr>
              <w:rPr>
                <w:rFonts w:ascii="Times New Roman" w:hAnsi="Times New Roman" w:cs="Times New Roman"/>
                <w:bCs/>
                <w:sz w:val="24"/>
                <w:szCs w:val="24"/>
              </w:rPr>
            </w:pPr>
            <w:r>
              <w:rPr>
                <w:rFonts w:ascii="Times New Roman" w:hAnsi="Times New Roman" w:cs="Times New Roman"/>
                <w:bCs/>
                <w:sz w:val="24"/>
                <w:szCs w:val="24"/>
              </w:rPr>
              <w:t>……………………………</w:t>
            </w:r>
          </w:p>
          <w:p w14:paraId="57B18ECD" w14:textId="77777777" w:rsidR="004F0521" w:rsidRPr="004F0521" w:rsidRDefault="004F0521" w:rsidP="004F0521">
            <w:pPr>
              <w:rPr>
                <w:rFonts w:ascii="Times New Roman" w:hAnsi="Times New Roman" w:cs="Times New Roman"/>
                <w:bCs/>
                <w:sz w:val="12"/>
                <w:szCs w:val="12"/>
              </w:rPr>
            </w:pPr>
          </w:p>
          <w:p w14:paraId="1B7A5633" w14:textId="3F49A909" w:rsidR="00656719" w:rsidRDefault="00656719" w:rsidP="00656719">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07E69531" w14:textId="33F620E3" w:rsidR="00656719" w:rsidRDefault="00656719" w:rsidP="00656719">
            <w:pPr>
              <w:rPr>
                <w:rFonts w:ascii="Times New Roman" w:hAnsi="Times New Roman" w:cs="Times New Roman"/>
                <w:bCs/>
                <w:sz w:val="24"/>
                <w:szCs w:val="24"/>
              </w:rPr>
            </w:pPr>
          </w:p>
          <w:p w14:paraId="04588520" w14:textId="52F7DC3D" w:rsidR="00656719" w:rsidRPr="00656719" w:rsidRDefault="00656719" w:rsidP="00656719">
            <w:pPr>
              <w:rPr>
                <w:rFonts w:ascii="Times New Roman" w:hAnsi="Times New Roman" w:cs="Times New Roman"/>
                <w:bCs/>
              </w:rPr>
            </w:pPr>
          </w:p>
          <w:p w14:paraId="7CFF2592" w14:textId="63515CF4" w:rsidR="00656719" w:rsidRDefault="00656719" w:rsidP="00656719">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4367F3DA" w14:textId="0602CBAA" w:rsidR="00656719" w:rsidRDefault="00656719" w:rsidP="00656719">
            <w:pPr>
              <w:rPr>
                <w:rFonts w:ascii="Times New Roman" w:hAnsi="Times New Roman" w:cs="Times New Roman"/>
                <w:bCs/>
                <w:sz w:val="24"/>
                <w:szCs w:val="24"/>
              </w:rPr>
            </w:pPr>
          </w:p>
          <w:p w14:paraId="344BE797" w14:textId="5F00537C" w:rsidR="00656719" w:rsidRPr="00656719" w:rsidRDefault="00656719" w:rsidP="00656719">
            <w:pPr>
              <w:rPr>
                <w:rFonts w:ascii="Times New Roman" w:hAnsi="Times New Roman" w:cs="Times New Roman"/>
                <w:bCs/>
                <w:sz w:val="32"/>
                <w:szCs w:val="32"/>
              </w:rPr>
            </w:pPr>
          </w:p>
          <w:p w14:paraId="65304C33" w14:textId="6374A4CC" w:rsidR="00656719" w:rsidRDefault="00656719" w:rsidP="00656719">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0CE30EF0" w14:textId="7DC0C515" w:rsidR="00656719" w:rsidRDefault="00656719" w:rsidP="00656719">
            <w:pPr>
              <w:rPr>
                <w:rFonts w:ascii="Times New Roman" w:hAnsi="Times New Roman" w:cs="Times New Roman"/>
                <w:bCs/>
                <w:sz w:val="24"/>
                <w:szCs w:val="24"/>
              </w:rPr>
            </w:pPr>
          </w:p>
          <w:p w14:paraId="6755A3CC" w14:textId="5B79BBF9" w:rsidR="00656719" w:rsidRDefault="00656719" w:rsidP="00656719">
            <w:pPr>
              <w:rPr>
                <w:rFonts w:ascii="Times New Roman" w:hAnsi="Times New Roman" w:cs="Times New Roman"/>
                <w:bCs/>
                <w:sz w:val="24"/>
                <w:szCs w:val="24"/>
              </w:rPr>
            </w:pPr>
          </w:p>
          <w:p w14:paraId="682D2AC1" w14:textId="27CE0C26" w:rsidR="00656719" w:rsidRDefault="00656719" w:rsidP="00656719">
            <w:pPr>
              <w:rPr>
                <w:rFonts w:ascii="Times New Roman" w:hAnsi="Times New Roman" w:cs="Times New Roman"/>
                <w:bCs/>
                <w:sz w:val="24"/>
                <w:szCs w:val="24"/>
              </w:rPr>
            </w:pPr>
          </w:p>
          <w:p w14:paraId="26B4E612" w14:textId="04EB1955" w:rsidR="00656719" w:rsidRDefault="00656719" w:rsidP="00656719">
            <w:pPr>
              <w:rPr>
                <w:rFonts w:ascii="Times New Roman" w:hAnsi="Times New Roman" w:cs="Times New Roman"/>
                <w:bCs/>
                <w:sz w:val="24"/>
                <w:szCs w:val="24"/>
              </w:rPr>
            </w:pPr>
          </w:p>
          <w:p w14:paraId="4A378EB8" w14:textId="506B1590" w:rsidR="00656719" w:rsidRDefault="00656719" w:rsidP="00656719">
            <w:pPr>
              <w:rPr>
                <w:rFonts w:ascii="Times New Roman" w:hAnsi="Times New Roman" w:cs="Times New Roman"/>
                <w:bCs/>
                <w:sz w:val="24"/>
                <w:szCs w:val="24"/>
              </w:rPr>
            </w:pPr>
          </w:p>
          <w:p w14:paraId="372724A8" w14:textId="73B617B8" w:rsidR="00656719" w:rsidRDefault="00656719" w:rsidP="00656719">
            <w:pPr>
              <w:rPr>
                <w:rFonts w:ascii="Times New Roman" w:hAnsi="Times New Roman" w:cs="Times New Roman"/>
                <w:bCs/>
                <w:sz w:val="24"/>
                <w:szCs w:val="24"/>
              </w:rPr>
            </w:pPr>
          </w:p>
          <w:p w14:paraId="2BB8F41E" w14:textId="7179E98E" w:rsidR="00656719" w:rsidRDefault="00656719" w:rsidP="00656719">
            <w:pPr>
              <w:rPr>
                <w:rFonts w:ascii="Times New Roman" w:hAnsi="Times New Roman" w:cs="Times New Roman"/>
                <w:bCs/>
                <w:sz w:val="24"/>
                <w:szCs w:val="24"/>
              </w:rPr>
            </w:pPr>
          </w:p>
          <w:p w14:paraId="6D01D170" w14:textId="79CCA268" w:rsidR="00656719" w:rsidRPr="00656719" w:rsidRDefault="00656719" w:rsidP="00656719">
            <w:pPr>
              <w:rPr>
                <w:rFonts w:ascii="Times New Roman" w:hAnsi="Times New Roman" w:cs="Times New Roman"/>
                <w:bCs/>
                <w:sz w:val="32"/>
                <w:szCs w:val="32"/>
              </w:rPr>
            </w:pPr>
          </w:p>
          <w:p w14:paraId="43740543" w14:textId="77777777" w:rsidR="00656719" w:rsidRDefault="00656719" w:rsidP="00656719">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3A7F5F33" w14:textId="77777777" w:rsidR="00656719" w:rsidRDefault="00656719" w:rsidP="00656719">
            <w:pPr>
              <w:rPr>
                <w:rFonts w:ascii="Times New Roman" w:hAnsi="Times New Roman" w:cs="Times New Roman"/>
                <w:bCs/>
                <w:sz w:val="24"/>
                <w:szCs w:val="24"/>
              </w:rPr>
            </w:pPr>
          </w:p>
          <w:p w14:paraId="2A8FAEC4" w14:textId="77777777" w:rsidR="00656719" w:rsidRDefault="00656719" w:rsidP="00656719">
            <w:pPr>
              <w:rPr>
                <w:rFonts w:ascii="Times New Roman" w:hAnsi="Times New Roman" w:cs="Times New Roman"/>
                <w:bCs/>
                <w:sz w:val="24"/>
                <w:szCs w:val="24"/>
              </w:rPr>
            </w:pPr>
          </w:p>
          <w:p w14:paraId="09C8F22C" w14:textId="77777777" w:rsidR="00656719" w:rsidRDefault="00656719" w:rsidP="00656719">
            <w:pPr>
              <w:rPr>
                <w:rFonts w:ascii="Times New Roman" w:hAnsi="Times New Roman" w:cs="Times New Roman"/>
                <w:bCs/>
                <w:sz w:val="24"/>
                <w:szCs w:val="24"/>
              </w:rPr>
            </w:pPr>
          </w:p>
          <w:p w14:paraId="51C026F6" w14:textId="736C4405" w:rsidR="004F0521" w:rsidRDefault="004F0521" w:rsidP="004F0521">
            <w:pPr>
              <w:rPr>
                <w:rFonts w:ascii="Times New Roman" w:hAnsi="Times New Roman" w:cs="Times New Roman"/>
                <w:bCs/>
                <w:sz w:val="24"/>
                <w:szCs w:val="24"/>
              </w:rPr>
            </w:pPr>
          </w:p>
          <w:p w14:paraId="7F89DE10" w14:textId="34EDDA68" w:rsidR="004F0521" w:rsidRPr="00EC3B35" w:rsidRDefault="004F0521" w:rsidP="0008304D">
            <w:pPr>
              <w:rPr>
                <w:rFonts w:ascii="Times New Roman" w:hAnsi="Times New Roman" w:cs="Times New Roman"/>
                <w:bCs/>
                <w:sz w:val="24"/>
                <w:szCs w:val="24"/>
              </w:rPr>
            </w:pPr>
          </w:p>
        </w:tc>
      </w:tr>
      <w:tr w:rsidR="00CB5328" w:rsidRPr="00EC3B35" w14:paraId="3F6EE4A7" w14:textId="77777777" w:rsidTr="00544931">
        <w:tc>
          <w:tcPr>
            <w:tcW w:w="454" w:type="dxa"/>
            <w:shd w:val="clear" w:color="auto" w:fill="auto"/>
            <w:tcMar>
              <w:top w:w="28" w:type="dxa"/>
              <w:left w:w="28" w:type="dxa"/>
              <w:bottom w:w="28" w:type="dxa"/>
              <w:right w:w="28" w:type="dxa"/>
            </w:tcMar>
            <w:vAlign w:val="center"/>
          </w:tcPr>
          <w:p w14:paraId="447C2365"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vAlign w:val="center"/>
          </w:tcPr>
          <w:p w14:paraId="6966A3B8" w14:textId="62F5A961" w:rsidR="00CB5328" w:rsidRPr="00EC3B35" w:rsidRDefault="004D34A1" w:rsidP="008E2EA7">
            <w:pPr>
              <w:rPr>
                <w:rFonts w:ascii="Times New Roman" w:hAnsi="Times New Roman" w:cs="Times New Roman"/>
                <w:sz w:val="24"/>
                <w:szCs w:val="24"/>
              </w:rPr>
            </w:pPr>
            <w:r>
              <w:rPr>
                <w:rFonts w:ascii="Times New Roman" w:hAnsi="Times New Roman" w:cs="Times New Roman"/>
                <w:b/>
                <w:bCs/>
                <w:sz w:val="24"/>
                <w:szCs w:val="24"/>
              </w:rPr>
              <w:t>WYMAGANIA DODATKOWE DOT. OPROGRAMOWA</w:t>
            </w:r>
            <w:r w:rsidR="001F6B36">
              <w:rPr>
                <w:rFonts w:ascii="Times New Roman" w:hAnsi="Times New Roman" w:cs="Times New Roman"/>
                <w:b/>
                <w:bCs/>
                <w:sz w:val="24"/>
                <w:szCs w:val="24"/>
              </w:rPr>
              <w:t>-</w:t>
            </w:r>
            <w:r>
              <w:rPr>
                <w:rFonts w:ascii="Times New Roman" w:hAnsi="Times New Roman" w:cs="Times New Roman"/>
                <w:b/>
                <w:bCs/>
                <w:sz w:val="24"/>
                <w:szCs w:val="24"/>
              </w:rPr>
              <w:t>NIA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vAlign w:val="center"/>
          </w:tcPr>
          <w:p w14:paraId="3697C547" w14:textId="77777777" w:rsidR="001D32DF" w:rsidRPr="001D32DF" w:rsidRDefault="001D32DF" w:rsidP="008E2EA7">
            <w:pPr>
              <w:numPr>
                <w:ilvl w:val="0"/>
                <w:numId w:val="15"/>
              </w:numPr>
              <w:spacing w:line="276" w:lineRule="auto"/>
              <w:ind w:left="170" w:hanging="170"/>
              <w:rPr>
                <w:rFonts w:ascii="Times New Roman" w:hAnsi="Times New Roman" w:cs="Times New Roman"/>
                <w:bCs/>
                <w:sz w:val="24"/>
                <w:szCs w:val="24"/>
              </w:rPr>
            </w:pPr>
            <w:r w:rsidRPr="001D32DF">
              <w:rPr>
                <w:rFonts w:ascii="Times New Roman" w:hAnsi="Times New Roman" w:cs="Times New Roman"/>
                <w:sz w:val="24"/>
                <w:szCs w:val="24"/>
              </w:rPr>
              <w:t xml:space="preserve">System operacyjny powinien być dostarczony w wersji najnowszej dostępnej w momencie złożenia ofert. </w:t>
            </w:r>
          </w:p>
          <w:p w14:paraId="2C9579F2" w14:textId="60945BEF" w:rsidR="00CB5328" w:rsidRPr="001D32DF" w:rsidRDefault="001D32DF" w:rsidP="008E2EA7">
            <w:pPr>
              <w:numPr>
                <w:ilvl w:val="0"/>
                <w:numId w:val="15"/>
              </w:numPr>
              <w:spacing w:line="276" w:lineRule="auto"/>
              <w:ind w:left="170" w:hanging="170"/>
              <w:rPr>
                <w:rFonts w:ascii="Times New Roman" w:hAnsi="Times New Roman" w:cs="Times New Roman"/>
                <w:bCs/>
                <w:sz w:val="24"/>
                <w:szCs w:val="24"/>
              </w:rPr>
            </w:pPr>
            <w:r w:rsidRPr="001D32DF">
              <w:rPr>
                <w:rFonts w:ascii="Times New Roman" w:hAnsi="Times New Roman" w:cs="Times New Roman"/>
                <w:sz w:val="24"/>
                <w:szCs w:val="24"/>
              </w:rPr>
              <w:t>Postanowienia licencyjne powinny zezwalać Zamawiającemu na zmianę na starszą wersję systemu operacyjnego, co najmniej dwie wersje wstecz</w:t>
            </w:r>
          </w:p>
          <w:p w14:paraId="2E639B49" w14:textId="77777777" w:rsidR="001D32DF" w:rsidRPr="001D32DF" w:rsidRDefault="001D32DF" w:rsidP="008E2EA7">
            <w:pPr>
              <w:numPr>
                <w:ilvl w:val="0"/>
                <w:numId w:val="15"/>
              </w:numPr>
              <w:spacing w:line="276" w:lineRule="auto"/>
              <w:ind w:left="170" w:hanging="170"/>
              <w:rPr>
                <w:rFonts w:ascii="Times New Roman" w:hAnsi="Times New Roman" w:cs="Times New Roman"/>
                <w:bCs/>
                <w:sz w:val="24"/>
                <w:szCs w:val="24"/>
              </w:rPr>
            </w:pPr>
            <w:r w:rsidRPr="001D32DF">
              <w:rPr>
                <w:rFonts w:ascii="Times New Roman" w:hAnsi="Times New Roman" w:cs="Times New Roman"/>
                <w:sz w:val="24"/>
                <w:szCs w:val="24"/>
              </w:rPr>
              <w:t>Wykonawca zapewni kompatybilność (bezpieczeństwo, stabilność i wydajność) nowych serwerów z wykorzystywanymi przez zamawiającego rozwiązaniami (zwłaszcza w kontekście udziałów sieciowych i</w:t>
            </w:r>
            <w:r>
              <w:rPr>
                <w:rFonts w:ascii="Times New Roman" w:hAnsi="Times New Roman" w:cs="Times New Roman"/>
                <w:sz w:val="24"/>
                <w:szCs w:val="24"/>
              </w:rPr>
              <w:t xml:space="preserve"> </w:t>
            </w:r>
            <w:r w:rsidRPr="00C162BA">
              <w:rPr>
                <w:rFonts w:cs="Calibri"/>
                <w:sz w:val="16"/>
                <w:szCs w:val="16"/>
              </w:rPr>
              <w:t xml:space="preserve"> </w:t>
            </w:r>
            <w:r w:rsidRPr="001D32DF">
              <w:rPr>
                <w:rFonts w:ascii="Times New Roman" w:hAnsi="Times New Roman" w:cs="Times New Roman"/>
                <w:sz w:val="24"/>
                <w:szCs w:val="24"/>
              </w:rPr>
              <w:t xml:space="preserve">uprawnień do nich) w oparciu o Active Directory dla Microsoft </w:t>
            </w:r>
            <w:r w:rsidRPr="001D32DF">
              <w:rPr>
                <w:rFonts w:ascii="Times New Roman" w:hAnsi="Times New Roman" w:cs="Times New Roman"/>
                <w:sz w:val="24"/>
                <w:szCs w:val="24"/>
              </w:rPr>
              <w:lastRenderedPageBreak/>
              <w:t>Windows</w:t>
            </w:r>
          </w:p>
          <w:p w14:paraId="011B26A8" w14:textId="77777777" w:rsidR="001D32DF" w:rsidRPr="000D605E" w:rsidRDefault="001D32DF" w:rsidP="008E2EA7">
            <w:pPr>
              <w:numPr>
                <w:ilvl w:val="0"/>
                <w:numId w:val="15"/>
              </w:numPr>
              <w:spacing w:line="276" w:lineRule="auto"/>
              <w:ind w:left="170" w:hanging="170"/>
              <w:rPr>
                <w:rFonts w:ascii="Times New Roman" w:hAnsi="Times New Roman" w:cs="Times New Roman"/>
                <w:bCs/>
                <w:sz w:val="24"/>
                <w:szCs w:val="24"/>
              </w:rPr>
            </w:pPr>
            <w:r w:rsidRPr="001D32DF">
              <w:rPr>
                <w:rFonts w:ascii="Times New Roman" w:hAnsi="Times New Roman" w:cs="Times New Roman"/>
                <w:sz w:val="24"/>
                <w:szCs w:val="24"/>
              </w:rPr>
              <w:t>Jeżeli ze względu na zaoferowane oprogramowanie zaistnieje konieczność poniesienia przez zamawiającego dodatkowych nakładów (w szczególności na zmianę konfiguracji usług sieciowych, szkolenie pracowników, zwiększenie dotychczasowej czasochłonności, przygotowania stanowisk komputerowych) niezbędnych do sprawnego funkcjonowania stacji roboczych w infrastrukturze teleinformatycznej zamawiającego, wszelki</w:t>
            </w:r>
            <w:r>
              <w:rPr>
                <w:rFonts w:ascii="Times New Roman" w:hAnsi="Times New Roman" w:cs="Times New Roman"/>
                <w:sz w:val="24"/>
                <w:szCs w:val="24"/>
              </w:rPr>
              <w:t>e</w:t>
            </w:r>
            <w:r w:rsidRPr="00C162BA">
              <w:rPr>
                <w:rFonts w:cs="Calibri"/>
                <w:sz w:val="16"/>
                <w:szCs w:val="16"/>
              </w:rPr>
              <w:t xml:space="preserve"> </w:t>
            </w:r>
            <w:r w:rsidRPr="001D32DF">
              <w:rPr>
                <w:rFonts w:ascii="Times New Roman" w:hAnsi="Times New Roman" w:cs="Times New Roman"/>
                <w:sz w:val="24"/>
                <w:szCs w:val="24"/>
              </w:rPr>
              <w:t>koszty z tym związane poniesie wykonawca</w:t>
            </w:r>
          </w:p>
          <w:p w14:paraId="50CF3F47" w14:textId="77777777" w:rsidR="000D605E" w:rsidRPr="000D605E" w:rsidRDefault="000D605E" w:rsidP="008E2EA7">
            <w:pPr>
              <w:numPr>
                <w:ilvl w:val="0"/>
                <w:numId w:val="15"/>
              </w:numPr>
              <w:spacing w:line="276" w:lineRule="auto"/>
              <w:ind w:left="170" w:hanging="170"/>
              <w:rPr>
                <w:rFonts w:ascii="Times New Roman" w:hAnsi="Times New Roman" w:cs="Times New Roman"/>
                <w:bCs/>
                <w:sz w:val="24"/>
                <w:szCs w:val="24"/>
              </w:rPr>
            </w:pPr>
            <w:r w:rsidRPr="000D605E">
              <w:rPr>
                <w:rFonts w:ascii="Times New Roman" w:hAnsi="Times New Roman" w:cs="Times New Roman"/>
                <w:sz w:val="24"/>
                <w:szCs w:val="24"/>
              </w:rPr>
              <w:t>Zaproponowane przez wykonawcę licencje oprogramowania muszą spełniać następujące warunki:</w:t>
            </w:r>
          </w:p>
          <w:p w14:paraId="166DB3E7" w14:textId="77777777" w:rsidR="000D605E" w:rsidRPr="000D605E" w:rsidRDefault="000D605E" w:rsidP="000D605E">
            <w:pPr>
              <w:pStyle w:val="Akapitzlist"/>
              <w:numPr>
                <w:ilvl w:val="0"/>
                <w:numId w:val="27"/>
              </w:numPr>
              <w:spacing w:line="276" w:lineRule="auto"/>
              <w:ind w:left="537"/>
              <w:rPr>
                <w:rFonts w:ascii="Times New Roman" w:hAnsi="Times New Roman"/>
                <w:bCs/>
              </w:rPr>
            </w:pPr>
            <w:r w:rsidRPr="000D605E">
              <w:rPr>
                <w:rFonts w:ascii="Times New Roman" w:hAnsi="Times New Roman"/>
                <w:sz w:val="20"/>
                <w:szCs w:val="20"/>
              </w:rPr>
              <w:t>licencje nie</w:t>
            </w:r>
            <w:r>
              <w:rPr>
                <w:rFonts w:ascii="Times New Roman" w:hAnsi="Times New Roman"/>
                <w:sz w:val="20"/>
                <w:szCs w:val="20"/>
              </w:rPr>
              <w:t xml:space="preserve"> są i nie </w:t>
            </w:r>
            <w:r w:rsidRPr="000D605E">
              <w:rPr>
                <w:rFonts w:ascii="Times New Roman" w:hAnsi="Times New Roman"/>
                <w:sz w:val="20"/>
                <w:szCs w:val="20"/>
              </w:rPr>
              <w:t>mogą być typu OEM</w:t>
            </w:r>
          </w:p>
          <w:p w14:paraId="63CAE05D" w14:textId="212D2662" w:rsidR="000D605E" w:rsidRPr="000D605E" w:rsidRDefault="000D605E" w:rsidP="000D605E">
            <w:pPr>
              <w:pStyle w:val="Akapitzlist"/>
              <w:numPr>
                <w:ilvl w:val="0"/>
                <w:numId w:val="27"/>
              </w:numPr>
              <w:spacing w:line="276" w:lineRule="auto"/>
              <w:ind w:left="537"/>
              <w:rPr>
                <w:rFonts w:ascii="Times New Roman" w:hAnsi="Times New Roman"/>
                <w:bCs/>
              </w:rPr>
            </w:pPr>
            <w:r>
              <w:rPr>
                <w:rFonts w:ascii="Times New Roman" w:hAnsi="Times New Roman"/>
                <w:sz w:val="20"/>
                <w:szCs w:val="20"/>
              </w:rPr>
              <w:t xml:space="preserve">licencje </w:t>
            </w:r>
            <w:r w:rsidRPr="000D605E">
              <w:rPr>
                <w:rFonts w:ascii="Times New Roman" w:hAnsi="Times New Roman"/>
                <w:sz w:val="20"/>
                <w:szCs w:val="20"/>
              </w:rPr>
              <w:t>muszą pozwalać na przenoszenie pomiędzy serwerami</w:t>
            </w:r>
          </w:p>
          <w:p w14:paraId="4E1D8AFC" w14:textId="14F9C74D" w:rsidR="000D605E" w:rsidRPr="000D605E" w:rsidRDefault="000D605E" w:rsidP="000D605E">
            <w:pPr>
              <w:pStyle w:val="Akapitzlist"/>
              <w:numPr>
                <w:ilvl w:val="0"/>
                <w:numId w:val="27"/>
              </w:numPr>
              <w:spacing w:line="276" w:lineRule="auto"/>
              <w:ind w:left="537"/>
              <w:rPr>
                <w:rFonts w:ascii="Times New Roman" w:hAnsi="Times New Roman"/>
                <w:bCs/>
              </w:rPr>
            </w:pPr>
            <w:r w:rsidRPr="000D605E">
              <w:rPr>
                <w:rFonts w:ascii="Times New Roman" w:hAnsi="Times New Roman"/>
                <w:sz w:val="20"/>
                <w:szCs w:val="20"/>
              </w:rPr>
              <w:t xml:space="preserve">licencje nie </w:t>
            </w:r>
            <w:r>
              <w:rPr>
                <w:rFonts w:ascii="Times New Roman" w:hAnsi="Times New Roman"/>
                <w:sz w:val="20"/>
                <w:szCs w:val="20"/>
              </w:rPr>
              <w:t xml:space="preserve">są i nie </w:t>
            </w:r>
            <w:r w:rsidRPr="000D605E">
              <w:rPr>
                <w:rFonts w:ascii="Times New Roman" w:hAnsi="Times New Roman"/>
                <w:sz w:val="20"/>
                <w:szCs w:val="20"/>
              </w:rPr>
              <w:t>mogą być ograniczone czasowo</w:t>
            </w:r>
          </w:p>
          <w:p w14:paraId="6029ECE0" w14:textId="77777777" w:rsidR="000D605E" w:rsidRPr="000D605E" w:rsidRDefault="000D605E" w:rsidP="000D605E">
            <w:pPr>
              <w:pStyle w:val="Akapitzlist"/>
              <w:numPr>
                <w:ilvl w:val="0"/>
                <w:numId w:val="27"/>
              </w:numPr>
              <w:spacing w:line="276" w:lineRule="auto"/>
              <w:ind w:left="537"/>
              <w:rPr>
                <w:rFonts w:ascii="Times New Roman" w:hAnsi="Times New Roman"/>
                <w:bCs/>
              </w:rPr>
            </w:pPr>
            <w:r w:rsidRPr="000D605E">
              <w:rPr>
                <w:rFonts w:ascii="Times New Roman" w:hAnsi="Times New Roman"/>
                <w:sz w:val="20"/>
                <w:szCs w:val="20"/>
              </w:rPr>
              <w:t>licencje muszą obejmować zastosowanie zarówno dla maszyn fizycznych, jak również maszyn wirtualnych</w:t>
            </w:r>
          </w:p>
          <w:p w14:paraId="42A2E279" w14:textId="6A10B716" w:rsidR="000D605E" w:rsidRPr="000D605E" w:rsidRDefault="000D605E" w:rsidP="000D605E">
            <w:pPr>
              <w:pStyle w:val="Akapitzlist"/>
              <w:numPr>
                <w:ilvl w:val="0"/>
                <w:numId w:val="27"/>
              </w:numPr>
              <w:spacing w:line="276" w:lineRule="auto"/>
              <w:ind w:left="537"/>
              <w:rPr>
                <w:rFonts w:ascii="Times New Roman" w:hAnsi="Times New Roman"/>
                <w:bCs/>
              </w:rPr>
            </w:pPr>
            <w:r w:rsidRPr="000D605E">
              <w:rPr>
                <w:rFonts w:ascii="Times New Roman" w:hAnsi="Times New Roman"/>
                <w:sz w:val="20"/>
                <w:szCs w:val="20"/>
              </w:rPr>
              <w:t>licencje muszą posiadać dokument potwierdzający ich nabycie i liczbę</w:t>
            </w:r>
          </w:p>
        </w:tc>
        <w:tc>
          <w:tcPr>
            <w:tcW w:w="2835" w:type="dxa"/>
            <w:tcBorders>
              <w:top w:val="single" w:sz="4" w:space="0" w:color="000000"/>
              <w:left w:val="single" w:sz="4" w:space="0" w:color="000000"/>
              <w:bottom w:val="single" w:sz="4" w:space="0" w:color="000000"/>
              <w:right w:val="single" w:sz="4" w:space="0" w:color="000000"/>
            </w:tcBorders>
          </w:tcPr>
          <w:p w14:paraId="7373837A" w14:textId="77777777" w:rsidR="008D4A74" w:rsidRDefault="008D4A74" w:rsidP="00F90DB5">
            <w:pPr>
              <w:rPr>
                <w:rFonts w:ascii="Times New Roman" w:hAnsi="Times New Roman" w:cs="Times New Roman"/>
                <w:bCs/>
                <w:sz w:val="24"/>
                <w:szCs w:val="24"/>
              </w:rPr>
            </w:pPr>
          </w:p>
          <w:p w14:paraId="3B88AEAF" w14:textId="77777777" w:rsidR="00CB5328" w:rsidRDefault="001518C0"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sidR="001D32DF">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1D32DF">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3A666188" w14:textId="77777777" w:rsidR="001D32DF" w:rsidRPr="001D32DF" w:rsidRDefault="001D32DF" w:rsidP="00F90DB5">
            <w:pPr>
              <w:rPr>
                <w:rFonts w:ascii="Times New Roman" w:hAnsi="Times New Roman" w:cs="Times New Roman"/>
                <w:bCs/>
                <w:sz w:val="40"/>
                <w:szCs w:val="40"/>
              </w:rPr>
            </w:pPr>
          </w:p>
          <w:p w14:paraId="310FBB69" w14:textId="77777777" w:rsidR="001D32DF" w:rsidRDefault="001D32DF" w:rsidP="00F90DB5">
            <w:pPr>
              <w:rPr>
                <w:rFonts w:ascii="Times New Roman" w:hAnsi="Times New Roman" w:cs="Times New Roman"/>
                <w:bCs/>
                <w:sz w:val="24"/>
                <w:szCs w:val="24"/>
              </w:rPr>
            </w:pPr>
          </w:p>
          <w:p w14:paraId="10C3E347" w14:textId="77777777" w:rsidR="001D32DF" w:rsidRDefault="001D32DF"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10BD2946" w14:textId="77777777" w:rsidR="001D32DF" w:rsidRDefault="001D32DF" w:rsidP="00F90DB5">
            <w:pPr>
              <w:rPr>
                <w:rFonts w:ascii="Times New Roman" w:hAnsi="Times New Roman" w:cs="Times New Roman"/>
                <w:bCs/>
                <w:sz w:val="24"/>
                <w:szCs w:val="24"/>
              </w:rPr>
            </w:pPr>
          </w:p>
          <w:p w14:paraId="476C2C9B" w14:textId="77777777" w:rsidR="001D32DF" w:rsidRPr="001D32DF" w:rsidRDefault="001D32DF" w:rsidP="00F90DB5">
            <w:pPr>
              <w:rPr>
                <w:rFonts w:ascii="Times New Roman" w:hAnsi="Times New Roman" w:cs="Times New Roman"/>
                <w:bCs/>
                <w:sz w:val="36"/>
                <w:szCs w:val="36"/>
              </w:rPr>
            </w:pPr>
          </w:p>
          <w:p w14:paraId="18D4F95B" w14:textId="77777777" w:rsidR="001D32DF" w:rsidRDefault="001D32DF" w:rsidP="00F90DB5">
            <w:pPr>
              <w:rPr>
                <w:rFonts w:ascii="Times New Roman" w:hAnsi="Times New Roman" w:cs="Times New Roman"/>
                <w:bCs/>
                <w:sz w:val="24"/>
                <w:szCs w:val="24"/>
              </w:rPr>
            </w:pPr>
          </w:p>
          <w:p w14:paraId="59D98F2D" w14:textId="77777777" w:rsidR="001D32DF" w:rsidRDefault="001D32DF"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38AD1980" w14:textId="77777777" w:rsidR="001D32DF" w:rsidRDefault="001D32DF" w:rsidP="00F90DB5">
            <w:pPr>
              <w:rPr>
                <w:rFonts w:ascii="Times New Roman" w:hAnsi="Times New Roman" w:cs="Times New Roman"/>
                <w:bCs/>
                <w:sz w:val="24"/>
                <w:szCs w:val="24"/>
              </w:rPr>
            </w:pPr>
          </w:p>
          <w:p w14:paraId="2AC5D335" w14:textId="77777777" w:rsidR="001D32DF" w:rsidRDefault="001D32DF" w:rsidP="00F90DB5">
            <w:pPr>
              <w:rPr>
                <w:rFonts w:ascii="Times New Roman" w:hAnsi="Times New Roman" w:cs="Times New Roman"/>
                <w:bCs/>
                <w:sz w:val="24"/>
                <w:szCs w:val="24"/>
              </w:rPr>
            </w:pPr>
          </w:p>
          <w:p w14:paraId="15C02111" w14:textId="77777777" w:rsidR="001D32DF" w:rsidRDefault="001D32DF" w:rsidP="00F90DB5">
            <w:pPr>
              <w:rPr>
                <w:rFonts w:ascii="Times New Roman" w:hAnsi="Times New Roman" w:cs="Times New Roman"/>
                <w:bCs/>
                <w:sz w:val="24"/>
                <w:szCs w:val="24"/>
              </w:rPr>
            </w:pPr>
          </w:p>
          <w:p w14:paraId="41379933" w14:textId="77777777" w:rsidR="001D32DF" w:rsidRDefault="001D32DF" w:rsidP="00F90DB5">
            <w:pPr>
              <w:rPr>
                <w:rFonts w:ascii="Times New Roman" w:hAnsi="Times New Roman" w:cs="Times New Roman"/>
                <w:bCs/>
                <w:sz w:val="24"/>
                <w:szCs w:val="24"/>
              </w:rPr>
            </w:pPr>
          </w:p>
          <w:p w14:paraId="661E94D3" w14:textId="77777777" w:rsidR="001D32DF" w:rsidRDefault="001D32DF" w:rsidP="00F90DB5">
            <w:pPr>
              <w:rPr>
                <w:rFonts w:ascii="Times New Roman" w:hAnsi="Times New Roman" w:cs="Times New Roman"/>
                <w:bCs/>
                <w:sz w:val="24"/>
                <w:szCs w:val="24"/>
              </w:rPr>
            </w:pPr>
          </w:p>
          <w:p w14:paraId="43A50531" w14:textId="77777777" w:rsidR="001D32DF" w:rsidRDefault="001D32DF" w:rsidP="00F90DB5">
            <w:pPr>
              <w:rPr>
                <w:rFonts w:ascii="Times New Roman" w:hAnsi="Times New Roman" w:cs="Times New Roman"/>
                <w:bCs/>
                <w:sz w:val="24"/>
                <w:szCs w:val="24"/>
              </w:rPr>
            </w:pPr>
          </w:p>
          <w:p w14:paraId="1E0E733A" w14:textId="77777777" w:rsidR="001D32DF" w:rsidRDefault="001D32DF" w:rsidP="00F90DB5">
            <w:pPr>
              <w:rPr>
                <w:rFonts w:ascii="Times New Roman" w:hAnsi="Times New Roman" w:cs="Times New Roman"/>
                <w:bCs/>
                <w:sz w:val="24"/>
                <w:szCs w:val="24"/>
              </w:rPr>
            </w:pPr>
          </w:p>
          <w:p w14:paraId="5B1E57AF" w14:textId="77777777" w:rsidR="001D32DF" w:rsidRPr="001D32DF" w:rsidRDefault="001D32DF" w:rsidP="00F90DB5">
            <w:pPr>
              <w:rPr>
                <w:rFonts w:ascii="Times New Roman" w:hAnsi="Times New Roman" w:cs="Times New Roman"/>
                <w:bCs/>
                <w:sz w:val="32"/>
                <w:szCs w:val="32"/>
              </w:rPr>
            </w:pPr>
          </w:p>
          <w:p w14:paraId="5FCC5769" w14:textId="77777777" w:rsidR="001D32DF" w:rsidRDefault="001D32DF"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31ED67BC" w14:textId="77777777" w:rsidR="000D605E" w:rsidRDefault="000D605E" w:rsidP="00F90DB5">
            <w:pPr>
              <w:rPr>
                <w:rFonts w:ascii="Times New Roman" w:hAnsi="Times New Roman" w:cs="Times New Roman"/>
                <w:bCs/>
                <w:sz w:val="24"/>
                <w:szCs w:val="24"/>
              </w:rPr>
            </w:pPr>
          </w:p>
          <w:p w14:paraId="5E687EC0" w14:textId="77777777" w:rsidR="000D605E" w:rsidRDefault="000D605E" w:rsidP="00F90DB5">
            <w:pPr>
              <w:rPr>
                <w:rFonts w:ascii="Times New Roman" w:hAnsi="Times New Roman" w:cs="Times New Roman"/>
                <w:bCs/>
                <w:sz w:val="24"/>
                <w:szCs w:val="24"/>
              </w:rPr>
            </w:pPr>
          </w:p>
          <w:p w14:paraId="71F7F4F8" w14:textId="77777777" w:rsidR="000D605E" w:rsidRDefault="000D605E" w:rsidP="00F90DB5">
            <w:pPr>
              <w:rPr>
                <w:rFonts w:ascii="Times New Roman" w:hAnsi="Times New Roman" w:cs="Times New Roman"/>
                <w:bCs/>
                <w:sz w:val="24"/>
                <w:szCs w:val="24"/>
              </w:rPr>
            </w:pPr>
          </w:p>
          <w:p w14:paraId="0171F8A0" w14:textId="77777777" w:rsidR="000D605E" w:rsidRDefault="000D605E" w:rsidP="00F90DB5">
            <w:pPr>
              <w:rPr>
                <w:rFonts w:ascii="Times New Roman" w:hAnsi="Times New Roman" w:cs="Times New Roman"/>
                <w:bCs/>
                <w:sz w:val="24"/>
                <w:szCs w:val="24"/>
              </w:rPr>
            </w:pPr>
          </w:p>
          <w:p w14:paraId="36626602" w14:textId="77777777" w:rsidR="000D605E" w:rsidRDefault="000D605E" w:rsidP="00F90DB5">
            <w:pPr>
              <w:rPr>
                <w:rFonts w:ascii="Times New Roman" w:hAnsi="Times New Roman" w:cs="Times New Roman"/>
                <w:bCs/>
                <w:sz w:val="24"/>
                <w:szCs w:val="24"/>
              </w:rPr>
            </w:pPr>
          </w:p>
          <w:p w14:paraId="55865B97" w14:textId="77777777" w:rsidR="000D605E" w:rsidRDefault="000D605E" w:rsidP="00F90DB5">
            <w:pPr>
              <w:rPr>
                <w:rFonts w:ascii="Times New Roman" w:hAnsi="Times New Roman" w:cs="Times New Roman"/>
                <w:bCs/>
                <w:sz w:val="24"/>
                <w:szCs w:val="24"/>
              </w:rPr>
            </w:pPr>
          </w:p>
          <w:p w14:paraId="77B0C4E2" w14:textId="77777777" w:rsidR="000D605E" w:rsidRDefault="000D605E" w:rsidP="00F90DB5">
            <w:pPr>
              <w:rPr>
                <w:rFonts w:ascii="Times New Roman" w:hAnsi="Times New Roman" w:cs="Times New Roman"/>
                <w:bCs/>
                <w:sz w:val="24"/>
                <w:szCs w:val="24"/>
              </w:rPr>
            </w:pPr>
          </w:p>
          <w:p w14:paraId="282939B8" w14:textId="77777777" w:rsidR="000D605E" w:rsidRDefault="000D605E" w:rsidP="00F90DB5">
            <w:pPr>
              <w:rPr>
                <w:rFonts w:ascii="Times New Roman" w:hAnsi="Times New Roman" w:cs="Times New Roman"/>
                <w:bCs/>
                <w:sz w:val="24"/>
                <w:szCs w:val="24"/>
              </w:rPr>
            </w:pPr>
          </w:p>
          <w:p w14:paraId="76D56DCE" w14:textId="77777777" w:rsidR="000D605E" w:rsidRDefault="000D605E" w:rsidP="00F90DB5">
            <w:pPr>
              <w:rPr>
                <w:rFonts w:ascii="Times New Roman" w:hAnsi="Times New Roman" w:cs="Times New Roman"/>
                <w:bCs/>
                <w:sz w:val="24"/>
                <w:szCs w:val="24"/>
              </w:rPr>
            </w:pPr>
          </w:p>
          <w:p w14:paraId="2CE22373" w14:textId="77777777" w:rsidR="000D605E" w:rsidRDefault="000D605E" w:rsidP="00F90DB5">
            <w:pPr>
              <w:rPr>
                <w:rFonts w:ascii="Times New Roman" w:hAnsi="Times New Roman" w:cs="Times New Roman"/>
                <w:bCs/>
                <w:sz w:val="24"/>
                <w:szCs w:val="24"/>
              </w:rPr>
            </w:pPr>
          </w:p>
          <w:p w14:paraId="3A441EB1" w14:textId="77777777" w:rsidR="000D605E" w:rsidRDefault="000D605E" w:rsidP="00F90DB5">
            <w:pPr>
              <w:rPr>
                <w:rFonts w:ascii="Times New Roman" w:hAnsi="Times New Roman" w:cs="Times New Roman"/>
                <w:bCs/>
                <w:sz w:val="24"/>
                <w:szCs w:val="24"/>
              </w:rPr>
            </w:pPr>
          </w:p>
          <w:p w14:paraId="3C41A4C0" w14:textId="77777777" w:rsidR="000D605E" w:rsidRDefault="000D605E" w:rsidP="00F90DB5">
            <w:pPr>
              <w:rPr>
                <w:rFonts w:ascii="Times New Roman" w:hAnsi="Times New Roman" w:cs="Times New Roman"/>
                <w:bCs/>
                <w:sz w:val="24"/>
                <w:szCs w:val="24"/>
              </w:rPr>
            </w:pPr>
          </w:p>
          <w:p w14:paraId="4868BA4E" w14:textId="77777777" w:rsidR="000D605E" w:rsidRDefault="000D605E" w:rsidP="00F90DB5">
            <w:pPr>
              <w:rPr>
                <w:rFonts w:ascii="Times New Roman" w:hAnsi="Times New Roman" w:cs="Times New Roman"/>
                <w:bCs/>
                <w:sz w:val="24"/>
                <w:szCs w:val="24"/>
              </w:rPr>
            </w:pPr>
          </w:p>
          <w:p w14:paraId="06E95456" w14:textId="77777777" w:rsidR="000D605E" w:rsidRDefault="000D605E" w:rsidP="00F90DB5">
            <w:pPr>
              <w:rPr>
                <w:rFonts w:ascii="Times New Roman" w:hAnsi="Times New Roman" w:cs="Times New Roman"/>
                <w:bCs/>
                <w:sz w:val="24"/>
                <w:szCs w:val="24"/>
              </w:rPr>
            </w:pPr>
          </w:p>
          <w:p w14:paraId="1D02CA1A" w14:textId="77777777" w:rsidR="000D605E" w:rsidRDefault="000D605E" w:rsidP="00F90DB5">
            <w:pPr>
              <w:rPr>
                <w:rFonts w:ascii="Times New Roman" w:hAnsi="Times New Roman" w:cs="Times New Roman"/>
                <w:bCs/>
                <w:sz w:val="24"/>
                <w:szCs w:val="24"/>
              </w:rPr>
            </w:pPr>
          </w:p>
          <w:p w14:paraId="76FC94A8" w14:textId="77777777" w:rsidR="000D605E" w:rsidRDefault="000D605E" w:rsidP="00F90DB5">
            <w:pPr>
              <w:rPr>
                <w:rFonts w:ascii="Times New Roman" w:hAnsi="Times New Roman" w:cs="Times New Roman"/>
                <w:bCs/>
                <w:sz w:val="24"/>
                <w:szCs w:val="24"/>
              </w:rPr>
            </w:pPr>
          </w:p>
          <w:p w14:paraId="732DE870" w14:textId="77777777" w:rsidR="000D605E" w:rsidRDefault="000D605E" w:rsidP="00F90DB5">
            <w:pPr>
              <w:rPr>
                <w:rFonts w:ascii="Times New Roman" w:hAnsi="Times New Roman" w:cs="Times New Roman"/>
                <w:bCs/>
                <w:sz w:val="24"/>
                <w:szCs w:val="24"/>
              </w:rPr>
            </w:pPr>
          </w:p>
          <w:p w14:paraId="4C516928" w14:textId="77777777" w:rsidR="000D605E" w:rsidRPr="000D605E" w:rsidRDefault="000D605E" w:rsidP="00F90DB5">
            <w:pPr>
              <w:rPr>
                <w:rFonts w:ascii="Times New Roman" w:hAnsi="Times New Roman" w:cs="Times New Roman"/>
                <w:bCs/>
                <w:sz w:val="28"/>
                <w:szCs w:val="28"/>
              </w:rPr>
            </w:pPr>
          </w:p>
          <w:p w14:paraId="2EA7DBED" w14:textId="0D20B1FE" w:rsidR="000D605E" w:rsidRDefault="000D605E"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045A9925" w14:textId="77777777" w:rsidR="000D605E" w:rsidRDefault="000D605E" w:rsidP="000D605E">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2746828E" w14:textId="77777777" w:rsidR="000D605E" w:rsidRPr="000D605E" w:rsidRDefault="000D605E" w:rsidP="00F90DB5">
            <w:pPr>
              <w:rPr>
                <w:rFonts w:ascii="Times New Roman" w:hAnsi="Times New Roman" w:cs="Times New Roman"/>
                <w:bCs/>
                <w:sz w:val="24"/>
                <w:szCs w:val="24"/>
              </w:rPr>
            </w:pPr>
          </w:p>
          <w:p w14:paraId="1969A393" w14:textId="63870685" w:rsidR="000D605E" w:rsidRDefault="000D605E"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4E11FC99" w14:textId="77777777" w:rsidR="000D605E" w:rsidRPr="000D605E" w:rsidRDefault="000D605E" w:rsidP="00F90DB5">
            <w:pPr>
              <w:rPr>
                <w:rFonts w:ascii="Times New Roman" w:hAnsi="Times New Roman" w:cs="Times New Roman"/>
                <w:bCs/>
                <w:sz w:val="28"/>
                <w:szCs w:val="28"/>
              </w:rPr>
            </w:pPr>
          </w:p>
          <w:p w14:paraId="06870750" w14:textId="77777777" w:rsidR="000D605E" w:rsidRDefault="000D605E"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2715670C" w14:textId="77777777" w:rsidR="000D605E" w:rsidRDefault="000D605E" w:rsidP="00F90DB5">
            <w:pPr>
              <w:rPr>
                <w:rFonts w:ascii="Times New Roman" w:hAnsi="Times New Roman" w:cs="Times New Roman"/>
                <w:bCs/>
                <w:sz w:val="24"/>
                <w:szCs w:val="24"/>
              </w:rPr>
            </w:pPr>
          </w:p>
          <w:p w14:paraId="6F430175" w14:textId="77777777" w:rsidR="000D605E" w:rsidRDefault="000D605E" w:rsidP="00F90DB5">
            <w:pPr>
              <w:rPr>
                <w:rFonts w:ascii="Times New Roman" w:hAnsi="Times New Roman" w:cs="Times New Roman"/>
                <w:bCs/>
                <w:sz w:val="24"/>
                <w:szCs w:val="24"/>
              </w:rPr>
            </w:pPr>
          </w:p>
          <w:p w14:paraId="3187E093" w14:textId="77777777" w:rsidR="008D4A74" w:rsidRDefault="008D4A74" w:rsidP="00F90DB5">
            <w:pPr>
              <w:rPr>
                <w:rFonts w:ascii="Times New Roman" w:hAnsi="Times New Roman" w:cs="Times New Roman"/>
                <w:bCs/>
                <w:sz w:val="24"/>
                <w:szCs w:val="24"/>
              </w:rPr>
            </w:pPr>
          </w:p>
          <w:p w14:paraId="7DD715DE" w14:textId="789BEA80" w:rsidR="000D605E" w:rsidRPr="00EC3B35" w:rsidRDefault="000D605E"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31C4DAF9" w14:textId="77777777" w:rsidTr="00544931">
        <w:tc>
          <w:tcPr>
            <w:tcW w:w="454" w:type="dxa"/>
            <w:shd w:val="clear" w:color="auto" w:fill="auto"/>
            <w:tcMar>
              <w:top w:w="28" w:type="dxa"/>
              <w:left w:w="28" w:type="dxa"/>
              <w:bottom w:w="28" w:type="dxa"/>
              <w:right w:w="28" w:type="dxa"/>
            </w:tcMar>
            <w:vAlign w:val="center"/>
          </w:tcPr>
          <w:p w14:paraId="1C46B004"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vAlign w:val="center"/>
          </w:tcPr>
          <w:p w14:paraId="5EDB38A8" w14:textId="4064264D" w:rsidR="00CB5328" w:rsidRPr="00EC3B35" w:rsidRDefault="00544931" w:rsidP="008E2EA7">
            <w:pPr>
              <w:rPr>
                <w:rFonts w:ascii="Times New Roman" w:hAnsi="Times New Roman" w:cs="Times New Roman"/>
                <w:sz w:val="24"/>
                <w:szCs w:val="24"/>
              </w:rPr>
            </w:pPr>
            <w:r>
              <w:rPr>
                <w:rFonts w:ascii="Times New Roman" w:hAnsi="Times New Roman" w:cs="Times New Roman"/>
                <w:b/>
                <w:bCs/>
                <w:sz w:val="24"/>
                <w:szCs w:val="24"/>
              </w:rPr>
              <w:t>BEZPIECZEŃSTWO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vAlign w:val="center"/>
          </w:tcPr>
          <w:p w14:paraId="39D785F9" w14:textId="0A9D1E6A" w:rsidR="00CB5328" w:rsidRPr="001F6B36" w:rsidRDefault="001F6B36" w:rsidP="008E2EA7">
            <w:pPr>
              <w:numPr>
                <w:ilvl w:val="0"/>
                <w:numId w:val="15"/>
              </w:numPr>
              <w:spacing w:line="276" w:lineRule="auto"/>
              <w:ind w:left="170" w:hanging="170"/>
              <w:rPr>
                <w:rFonts w:ascii="Times New Roman" w:hAnsi="Times New Roman" w:cs="Times New Roman"/>
                <w:bCs/>
                <w:sz w:val="24"/>
                <w:szCs w:val="24"/>
                <w:u w:val="single"/>
              </w:rPr>
            </w:pPr>
            <w:r>
              <w:rPr>
                <w:rFonts w:ascii="Times New Roman" w:hAnsi="Times New Roman" w:cs="Times New Roman"/>
                <w:sz w:val="24"/>
                <w:szCs w:val="24"/>
              </w:rPr>
              <w:t>Min. w</w:t>
            </w:r>
            <w:r w:rsidRPr="001F6B36">
              <w:rPr>
                <w:rFonts w:ascii="Times New Roman" w:hAnsi="Times New Roman" w:cs="Times New Roman"/>
                <w:sz w:val="24"/>
                <w:szCs w:val="24"/>
              </w:rPr>
              <w:t>budowany czujnik otwarcia obudowy współpracujący z BIOS i kartą zarządzającą</w:t>
            </w:r>
          </w:p>
        </w:tc>
        <w:tc>
          <w:tcPr>
            <w:tcW w:w="2835" w:type="dxa"/>
            <w:tcBorders>
              <w:top w:val="single" w:sz="4" w:space="0" w:color="000000"/>
              <w:left w:val="single" w:sz="4" w:space="0" w:color="000000"/>
              <w:bottom w:val="single" w:sz="4" w:space="0" w:color="000000"/>
              <w:right w:val="single" w:sz="4" w:space="0" w:color="000000"/>
            </w:tcBorders>
          </w:tcPr>
          <w:p w14:paraId="1C3B80B2" w14:textId="52AA4535" w:rsidR="00CB5328" w:rsidRPr="00EC3B35" w:rsidRDefault="001518C0"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sidR="001F6B36">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1F6B36">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7E24BDA8" w14:textId="77777777" w:rsidTr="00544931">
        <w:tc>
          <w:tcPr>
            <w:tcW w:w="454" w:type="dxa"/>
            <w:shd w:val="clear" w:color="auto" w:fill="auto"/>
            <w:tcMar>
              <w:top w:w="28" w:type="dxa"/>
              <w:left w:w="28" w:type="dxa"/>
              <w:bottom w:w="28" w:type="dxa"/>
              <w:right w:w="28" w:type="dxa"/>
            </w:tcMar>
            <w:vAlign w:val="center"/>
          </w:tcPr>
          <w:p w14:paraId="68113FAC"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vAlign w:val="center"/>
          </w:tcPr>
          <w:p w14:paraId="78C492AE" w14:textId="71F4906B" w:rsidR="00CB5328" w:rsidRPr="00EC3B35" w:rsidRDefault="001F6B36" w:rsidP="008E2EA7">
            <w:pPr>
              <w:rPr>
                <w:rFonts w:ascii="Times New Roman" w:hAnsi="Times New Roman" w:cs="Times New Roman"/>
                <w:b/>
                <w:bCs/>
                <w:sz w:val="24"/>
                <w:szCs w:val="24"/>
              </w:rPr>
            </w:pPr>
            <w:r>
              <w:rPr>
                <w:rFonts w:ascii="Times New Roman" w:hAnsi="Times New Roman" w:cs="Times New Roman"/>
                <w:b/>
                <w:bCs/>
                <w:sz w:val="24"/>
                <w:szCs w:val="24"/>
              </w:rPr>
              <w:t>KARTA ZARZĄDZAJĄCA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vAlign w:val="center"/>
          </w:tcPr>
          <w:p w14:paraId="3C3FEC1D" w14:textId="77777777" w:rsidR="001F6B36" w:rsidRPr="001F6B36" w:rsidRDefault="001F6B36" w:rsidP="008E2EA7">
            <w:pPr>
              <w:numPr>
                <w:ilvl w:val="0"/>
                <w:numId w:val="15"/>
              </w:numPr>
              <w:spacing w:line="276" w:lineRule="auto"/>
              <w:ind w:left="170" w:hanging="170"/>
              <w:rPr>
                <w:rFonts w:ascii="Times New Roman" w:hAnsi="Times New Roman" w:cs="Times New Roman"/>
                <w:bCs/>
                <w:sz w:val="24"/>
                <w:szCs w:val="24"/>
              </w:rPr>
            </w:pPr>
            <w:r w:rsidRPr="001F6B36">
              <w:rPr>
                <w:rFonts w:ascii="Times New Roman" w:hAnsi="Times New Roman" w:cs="Times New Roman"/>
                <w:sz w:val="24"/>
                <w:szCs w:val="24"/>
              </w:rPr>
              <w:t>Niezależna od zainstalowanego na serwerze systemu operacyjnego posiadająca dedykowan</w:t>
            </w:r>
            <w:r>
              <w:rPr>
                <w:rFonts w:ascii="Times New Roman" w:hAnsi="Times New Roman" w:cs="Times New Roman"/>
                <w:sz w:val="24"/>
                <w:szCs w:val="24"/>
              </w:rPr>
              <w:t>y</w:t>
            </w:r>
            <w:r w:rsidRPr="001F6B36">
              <w:rPr>
                <w:rFonts w:ascii="Times New Roman" w:hAnsi="Times New Roman" w:cs="Times New Roman"/>
                <w:sz w:val="24"/>
                <w:szCs w:val="24"/>
              </w:rPr>
              <w:t xml:space="preserve"> port RJ-45 Gigabit Ethernet umożliwiająca</w:t>
            </w:r>
            <w:r>
              <w:rPr>
                <w:rFonts w:ascii="Times New Roman" w:hAnsi="Times New Roman" w:cs="Times New Roman"/>
                <w:sz w:val="24"/>
                <w:szCs w:val="24"/>
              </w:rPr>
              <w:t xml:space="preserve"> min</w:t>
            </w:r>
            <w:r w:rsidRPr="001F6B36">
              <w:rPr>
                <w:rFonts w:ascii="Times New Roman" w:hAnsi="Times New Roman" w:cs="Times New Roman"/>
                <w:sz w:val="24"/>
                <w:szCs w:val="24"/>
              </w:rPr>
              <w:t xml:space="preserve">: </w:t>
            </w:r>
          </w:p>
          <w:p w14:paraId="22B0BD92" w14:textId="77777777" w:rsidR="001F6B36" w:rsidRPr="001F6B36" w:rsidRDefault="001F6B36" w:rsidP="001F6B36">
            <w:pPr>
              <w:pStyle w:val="Akapitzlist"/>
              <w:numPr>
                <w:ilvl w:val="0"/>
                <w:numId w:val="28"/>
              </w:numPr>
              <w:spacing w:line="276" w:lineRule="auto"/>
              <w:ind w:left="537"/>
              <w:rPr>
                <w:rFonts w:ascii="Times New Roman" w:hAnsi="Times New Roman"/>
                <w:bCs/>
              </w:rPr>
            </w:pPr>
            <w:r w:rsidRPr="001F6B36">
              <w:rPr>
                <w:rFonts w:ascii="Times New Roman" w:hAnsi="Times New Roman"/>
                <w:sz w:val="20"/>
                <w:szCs w:val="20"/>
              </w:rPr>
              <w:t>zdalny dostęp do graficznego interfejsu Web karty zarządzającej</w:t>
            </w:r>
          </w:p>
          <w:p w14:paraId="3AF60135" w14:textId="77777777" w:rsidR="001F6B36" w:rsidRPr="001F6B36" w:rsidRDefault="001F6B36" w:rsidP="001F6B36">
            <w:pPr>
              <w:pStyle w:val="Akapitzlist"/>
              <w:numPr>
                <w:ilvl w:val="0"/>
                <w:numId w:val="28"/>
              </w:numPr>
              <w:spacing w:line="276" w:lineRule="auto"/>
              <w:ind w:left="537"/>
              <w:rPr>
                <w:rFonts w:ascii="Times New Roman" w:hAnsi="Times New Roman"/>
                <w:bCs/>
              </w:rPr>
            </w:pPr>
            <w:r w:rsidRPr="001F6B36">
              <w:rPr>
                <w:rFonts w:ascii="Times New Roman" w:hAnsi="Times New Roman"/>
                <w:sz w:val="20"/>
                <w:szCs w:val="20"/>
              </w:rPr>
              <w:t>zdalne monitorowanie i informowanie o statusie serwera (m.in. prędkości obrotowej wentylatorów, konfiguracji serwera)</w:t>
            </w:r>
          </w:p>
          <w:p w14:paraId="3CDE43AD" w14:textId="77777777" w:rsidR="001F6B36" w:rsidRPr="001F6B36" w:rsidRDefault="001F6B36" w:rsidP="001F6B36">
            <w:pPr>
              <w:pStyle w:val="Akapitzlist"/>
              <w:numPr>
                <w:ilvl w:val="0"/>
                <w:numId w:val="28"/>
              </w:numPr>
              <w:spacing w:line="276" w:lineRule="auto"/>
              <w:ind w:left="537"/>
              <w:rPr>
                <w:rFonts w:ascii="Times New Roman" w:hAnsi="Times New Roman"/>
                <w:bCs/>
              </w:rPr>
            </w:pPr>
            <w:r w:rsidRPr="001F6B36">
              <w:rPr>
                <w:rFonts w:ascii="Times New Roman" w:hAnsi="Times New Roman"/>
                <w:sz w:val="20"/>
                <w:szCs w:val="20"/>
              </w:rPr>
              <w:t>szyfrowane połączenie (SSLv3) oraz autentykacje i autoryzację użytkownika,</w:t>
            </w:r>
          </w:p>
          <w:p w14:paraId="283C1E50" w14:textId="5A1042C4" w:rsidR="00CB5328" w:rsidRPr="001F6B36" w:rsidRDefault="001F6B36" w:rsidP="001F6B36">
            <w:pPr>
              <w:pStyle w:val="Akapitzlist"/>
              <w:numPr>
                <w:ilvl w:val="0"/>
                <w:numId w:val="28"/>
              </w:numPr>
              <w:spacing w:line="276" w:lineRule="auto"/>
              <w:ind w:left="537"/>
              <w:rPr>
                <w:rFonts w:ascii="Times New Roman" w:hAnsi="Times New Roman"/>
                <w:bCs/>
              </w:rPr>
            </w:pPr>
            <w:r w:rsidRPr="001F6B36">
              <w:rPr>
                <w:rFonts w:ascii="Times New Roman" w:hAnsi="Times New Roman"/>
                <w:sz w:val="20"/>
                <w:szCs w:val="20"/>
              </w:rPr>
              <w:t>wsparcie dla IPv6</w:t>
            </w:r>
          </w:p>
        </w:tc>
        <w:tc>
          <w:tcPr>
            <w:tcW w:w="2835" w:type="dxa"/>
            <w:tcBorders>
              <w:top w:val="single" w:sz="4" w:space="0" w:color="000000"/>
              <w:left w:val="single" w:sz="4" w:space="0" w:color="000000"/>
              <w:bottom w:val="single" w:sz="4" w:space="0" w:color="000000"/>
              <w:right w:val="single" w:sz="4" w:space="0" w:color="000000"/>
            </w:tcBorders>
          </w:tcPr>
          <w:p w14:paraId="2BB4969C" w14:textId="77777777" w:rsidR="00CB5328" w:rsidRDefault="001518C0" w:rsidP="0095479D">
            <w:pPr>
              <w:rPr>
                <w:rFonts w:ascii="Times New Roman" w:hAnsi="Times New Roman" w:cs="Times New Roman"/>
                <w:bCs/>
                <w:sz w:val="24"/>
                <w:szCs w:val="24"/>
              </w:rPr>
            </w:pPr>
            <w:r w:rsidRPr="00EC3B35">
              <w:rPr>
                <w:rFonts w:ascii="Times New Roman" w:hAnsi="Times New Roman" w:cs="Times New Roman"/>
                <w:bCs/>
                <w:sz w:val="24"/>
                <w:szCs w:val="24"/>
              </w:rPr>
              <w:t>Tak</w:t>
            </w:r>
            <w:r w:rsidR="001F6B36">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1F6B36">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653C6D75" w14:textId="77777777" w:rsidR="001F6B36" w:rsidRDefault="001F6B36" w:rsidP="0095479D">
            <w:pPr>
              <w:rPr>
                <w:rFonts w:ascii="Times New Roman" w:hAnsi="Times New Roman" w:cs="Times New Roman"/>
                <w:bCs/>
                <w:sz w:val="24"/>
                <w:szCs w:val="24"/>
              </w:rPr>
            </w:pPr>
          </w:p>
          <w:p w14:paraId="6848DAB6" w14:textId="77777777" w:rsidR="001F6B36" w:rsidRDefault="001F6B36" w:rsidP="0095479D">
            <w:pPr>
              <w:rPr>
                <w:rFonts w:ascii="Times New Roman" w:hAnsi="Times New Roman" w:cs="Times New Roman"/>
                <w:bCs/>
                <w:sz w:val="24"/>
                <w:szCs w:val="24"/>
              </w:rPr>
            </w:pPr>
          </w:p>
          <w:p w14:paraId="3EA088DF" w14:textId="77777777" w:rsidR="001F6B36" w:rsidRDefault="001F6B36" w:rsidP="0095479D">
            <w:pPr>
              <w:rPr>
                <w:rFonts w:ascii="Times New Roman" w:hAnsi="Times New Roman" w:cs="Times New Roman"/>
                <w:bCs/>
                <w:sz w:val="24"/>
                <w:szCs w:val="24"/>
              </w:rPr>
            </w:pPr>
          </w:p>
          <w:p w14:paraId="038F4177" w14:textId="77777777" w:rsidR="001F6B36" w:rsidRPr="001F6B36" w:rsidRDefault="001F6B36" w:rsidP="0095479D">
            <w:pPr>
              <w:rPr>
                <w:rFonts w:ascii="Times New Roman" w:hAnsi="Times New Roman" w:cs="Times New Roman"/>
                <w:bCs/>
                <w:sz w:val="16"/>
                <w:szCs w:val="16"/>
              </w:rPr>
            </w:pPr>
          </w:p>
          <w:p w14:paraId="65446876" w14:textId="77777777" w:rsidR="001F6B36" w:rsidRDefault="001F6B36" w:rsidP="0095479D">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1B59E57E" w14:textId="77777777" w:rsidR="001F6B36" w:rsidRDefault="001F6B36" w:rsidP="0095479D">
            <w:pPr>
              <w:rPr>
                <w:rFonts w:ascii="Times New Roman" w:hAnsi="Times New Roman" w:cs="Times New Roman"/>
                <w:bCs/>
                <w:sz w:val="24"/>
                <w:szCs w:val="24"/>
              </w:rPr>
            </w:pPr>
          </w:p>
          <w:p w14:paraId="3ACCBD2C" w14:textId="77777777" w:rsidR="001F6B36" w:rsidRDefault="001F6B36" w:rsidP="0095479D">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27211B49" w14:textId="77777777" w:rsidR="001F6B36" w:rsidRDefault="001F6B36" w:rsidP="0095479D">
            <w:pPr>
              <w:rPr>
                <w:rFonts w:ascii="Times New Roman" w:hAnsi="Times New Roman" w:cs="Times New Roman"/>
                <w:bCs/>
                <w:sz w:val="24"/>
                <w:szCs w:val="24"/>
              </w:rPr>
            </w:pPr>
          </w:p>
          <w:p w14:paraId="480D2296" w14:textId="77777777" w:rsidR="001F6B36" w:rsidRDefault="001F6B36" w:rsidP="0095479D">
            <w:pPr>
              <w:rPr>
                <w:rFonts w:ascii="Times New Roman" w:hAnsi="Times New Roman" w:cs="Times New Roman"/>
                <w:bCs/>
                <w:sz w:val="24"/>
                <w:szCs w:val="24"/>
              </w:rPr>
            </w:pPr>
          </w:p>
          <w:p w14:paraId="1A4D390B" w14:textId="77777777" w:rsidR="001F6B36" w:rsidRDefault="001F6B36" w:rsidP="0095479D">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43D16C25" w14:textId="77777777" w:rsidR="001F6B36" w:rsidRDefault="001F6B36" w:rsidP="0095479D">
            <w:pPr>
              <w:rPr>
                <w:rFonts w:ascii="Times New Roman" w:hAnsi="Times New Roman" w:cs="Times New Roman"/>
                <w:bCs/>
                <w:sz w:val="24"/>
                <w:szCs w:val="24"/>
              </w:rPr>
            </w:pPr>
          </w:p>
          <w:p w14:paraId="2563BBB4" w14:textId="542E8DF3" w:rsidR="001F6B36" w:rsidRPr="00EC3B35" w:rsidRDefault="001F6B36" w:rsidP="0095479D">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D73625" w:rsidRPr="00EC3B35" w14:paraId="624B61B7" w14:textId="77777777" w:rsidTr="00544931">
        <w:tc>
          <w:tcPr>
            <w:tcW w:w="454" w:type="dxa"/>
            <w:shd w:val="clear" w:color="auto" w:fill="auto"/>
            <w:tcMar>
              <w:top w:w="28" w:type="dxa"/>
              <w:left w:w="28" w:type="dxa"/>
              <w:bottom w:w="28" w:type="dxa"/>
              <w:right w:w="28" w:type="dxa"/>
            </w:tcMar>
            <w:vAlign w:val="center"/>
          </w:tcPr>
          <w:p w14:paraId="5CC11209" w14:textId="77777777" w:rsidR="00D73625" w:rsidRPr="00EC3B35" w:rsidRDefault="00D73625"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vAlign w:val="center"/>
          </w:tcPr>
          <w:p w14:paraId="75DDCAAB" w14:textId="43852E0D" w:rsidR="00D73625" w:rsidRDefault="00D73625" w:rsidP="008E2EA7">
            <w:pPr>
              <w:rPr>
                <w:rFonts w:ascii="Times New Roman" w:hAnsi="Times New Roman" w:cs="Times New Roman"/>
                <w:b/>
                <w:bCs/>
                <w:sz w:val="24"/>
                <w:szCs w:val="24"/>
              </w:rPr>
            </w:pPr>
            <w:r>
              <w:rPr>
                <w:rFonts w:ascii="Times New Roman" w:hAnsi="Times New Roman" w:cs="Times New Roman"/>
                <w:b/>
                <w:bCs/>
                <w:sz w:val="24"/>
                <w:szCs w:val="24"/>
              </w:rPr>
              <w:t>GWARANCJA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vAlign w:val="center"/>
          </w:tcPr>
          <w:p w14:paraId="276FAC97" w14:textId="2E25AF38" w:rsidR="00D73625" w:rsidRDefault="00D73625" w:rsidP="008E2EA7">
            <w:pPr>
              <w:numPr>
                <w:ilvl w:val="0"/>
                <w:numId w:val="15"/>
              </w:numPr>
              <w:spacing w:line="276" w:lineRule="auto"/>
              <w:ind w:left="170" w:hanging="170"/>
              <w:rPr>
                <w:rFonts w:ascii="Times New Roman" w:hAnsi="Times New Roman" w:cs="Times New Roman"/>
                <w:sz w:val="24"/>
                <w:szCs w:val="24"/>
              </w:rPr>
            </w:pPr>
            <w:r>
              <w:rPr>
                <w:rFonts w:ascii="Times New Roman" w:hAnsi="Times New Roman" w:cs="Times New Roman"/>
                <w:sz w:val="24"/>
                <w:szCs w:val="24"/>
              </w:rPr>
              <w:t xml:space="preserve">Min. </w:t>
            </w:r>
            <w:r w:rsidRPr="00D73625">
              <w:rPr>
                <w:rFonts w:ascii="Times New Roman" w:hAnsi="Times New Roman" w:cs="Times New Roman"/>
                <w:sz w:val="24"/>
                <w:szCs w:val="24"/>
              </w:rPr>
              <w:t>3 lat</w:t>
            </w:r>
            <w:r>
              <w:rPr>
                <w:rFonts w:ascii="Times New Roman" w:hAnsi="Times New Roman" w:cs="Times New Roman"/>
                <w:sz w:val="24"/>
                <w:szCs w:val="24"/>
              </w:rPr>
              <w:t>a</w:t>
            </w:r>
            <w:r w:rsidRPr="00D73625">
              <w:rPr>
                <w:rFonts w:ascii="Times New Roman" w:hAnsi="Times New Roman" w:cs="Times New Roman"/>
                <w:sz w:val="24"/>
                <w:szCs w:val="24"/>
              </w:rPr>
              <w:t xml:space="preserve"> gwarancji realizowanej w miejscu instalacji sprzętu, z czasem </w:t>
            </w:r>
            <w:r w:rsidRPr="00D73625">
              <w:rPr>
                <w:rFonts w:ascii="Times New Roman" w:hAnsi="Times New Roman" w:cs="Times New Roman"/>
                <w:sz w:val="24"/>
                <w:szCs w:val="24"/>
              </w:rPr>
              <w:lastRenderedPageBreak/>
              <w:t>reakcji do następnego dnia roboczego od przyjęcia zgłoszenia, możliwość zgłaszania awarii w</w:t>
            </w:r>
            <w:r>
              <w:rPr>
                <w:rFonts w:ascii="Times New Roman" w:hAnsi="Times New Roman" w:cs="Times New Roman"/>
                <w:sz w:val="24"/>
                <w:szCs w:val="24"/>
              </w:rPr>
              <w:t xml:space="preserve"> </w:t>
            </w:r>
            <w:r w:rsidRPr="00D73625">
              <w:rPr>
                <w:rFonts w:ascii="Times New Roman" w:hAnsi="Times New Roman" w:cs="Times New Roman"/>
                <w:sz w:val="24"/>
                <w:szCs w:val="24"/>
              </w:rPr>
              <w:t xml:space="preserve">trybie 24x7x365 poprzez </w:t>
            </w:r>
            <w:r>
              <w:rPr>
                <w:rFonts w:ascii="Times New Roman" w:hAnsi="Times New Roman" w:cs="Times New Roman"/>
                <w:sz w:val="24"/>
                <w:szCs w:val="24"/>
              </w:rPr>
              <w:t>ogólnodostępne kanały łączności (np. linia telefoniczna)</w:t>
            </w:r>
          </w:p>
          <w:p w14:paraId="76BFB0A9" w14:textId="77777777" w:rsidR="00D73625" w:rsidRDefault="00D73625" w:rsidP="00D73625">
            <w:pPr>
              <w:spacing w:line="276" w:lineRule="auto"/>
              <w:rPr>
                <w:rFonts w:ascii="Times New Roman" w:hAnsi="Times New Roman" w:cs="Times New Roman"/>
                <w:sz w:val="24"/>
                <w:szCs w:val="24"/>
              </w:rPr>
            </w:pPr>
          </w:p>
          <w:p w14:paraId="09B61185" w14:textId="77777777" w:rsidR="00D73625" w:rsidRDefault="00D73625" w:rsidP="00D73625">
            <w:pPr>
              <w:spacing w:line="276" w:lineRule="auto"/>
              <w:ind w:left="170"/>
              <w:rPr>
                <w:rFonts w:ascii="Times New Roman" w:hAnsi="Times New Roman" w:cs="Times New Roman"/>
              </w:rPr>
            </w:pPr>
            <w:r w:rsidRPr="00D73625">
              <w:rPr>
                <w:rFonts w:ascii="Times New Roman" w:hAnsi="Times New Roman" w:cs="Times New Roman"/>
              </w:rPr>
              <w:t xml:space="preserve">Zamawiający dopuszcza realizację powyższych warunków gwarancyjnych w ramach producenta lub autoryzowanego partnera serwisowego. </w:t>
            </w:r>
          </w:p>
          <w:p w14:paraId="0A23B420" w14:textId="77777777" w:rsidR="00D73625" w:rsidRDefault="00D73625" w:rsidP="00D73625">
            <w:pPr>
              <w:spacing w:line="276" w:lineRule="auto"/>
              <w:ind w:left="170"/>
              <w:rPr>
                <w:rFonts w:ascii="Times New Roman" w:hAnsi="Times New Roman" w:cs="Times New Roman"/>
              </w:rPr>
            </w:pPr>
            <w:r w:rsidRPr="00D73625">
              <w:rPr>
                <w:rFonts w:ascii="Times New Roman" w:hAnsi="Times New Roman" w:cs="Times New Roman"/>
              </w:rPr>
              <w:t>Okres gwarancji liczony będzie od daty zaakceptowania przez Zamawiającego końcowego protokołu odbioru potwierdzającego prawidłowość wykonanych dostaw sprzętu</w:t>
            </w:r>
            <w:r>
              <w:rPr>
                <w:rFonts w:ascii="Times New Roman" w:hAnsi="Times New Roman" w:cs="Times New Roman"/>
              </w:rPr>
              <w:t>.</w:t>
            </w:r>
          </w:p>
          <w:p w14:paraId="5BAB6CC7" w14:textId="77777777" w:rsidR="00D73625" w:rsidRDefault="00D73625" w:rsidP="00D73625">
            <w:pPr>
              <w:spacing w:line="276" w:lineRule="auto"/>
              <w:ind w:left="170"/>
              <w:rPr>
                <w:rFonts w:cs="Calibri"/>
                <w:b/>
                <w:bCs/>
                <w:sz w:val="16"/>
                <w:szCs w:val="16"/>
                <w:u w:val="single"/>
              </w:rPr>
            </w:pPr>
          </w:p>
          <w:p w14:paraId="58B4F56F" w14:textId="00306550" w:rsidR="00D73625" w:rsidRPr="00D73625" w:rsidRDefault="00D73625" w:rsidP="00D73625">
            <w:pPr>
              <w:spacing w:line="276" w:lineRule="auto"/>
              <w:ind w:left="170"/>
              <w:rPr>
                <w:rFonts w:ascii="Times New Roman" w:hAnsi="Times New Roman" w:cs="Times New Roman"/>
                <w:b/>
                <w:bCs/>
                <w:sz w:val="24"/>
                <w:szCs w:val="24"/>
              </w:rPr>
            </w:pPr>
            <w:r w:rsidRPr="00D73625">
              <w:rPr>
                <w:rFonts w:cs="Calibri"/>
                <w:b/>
                <w:bCs/>
                <w:sz w:val="16"/>
                <w:szCs w:val="16"/>
                <w:u w:val="single"/>
              </w:rPr>
              <w:t>Uszkodzone w czasie gwarancji dyski twarde zostają u właściciela</w:t>
            </w:r>
            <w:r>
              <w:rPr>
                <w:rFonts w:cs="Calibri"/>
                <w:b/>
                <w:bCs/>
                <w:sz w:val="16"/>
                <w:szCs w:val="16"/>
                <w:u w:val="single"/>
              </w:rPr>
              <w:t xml:space="preserve"> (Zamawiającego)</w:t>
            </w:r>
          </w:p>
        </w:tc>
        <w:tc>
          <w:tcPr>
            <w:tcW w:w="2835" w:type="dxa"/>
            <w:tcBorders>
              <w:top w:val="single" w:sz="4" w:space="0" w:color="000000"/>
              <w:left w:val="single" w:sz="4" w:space="0" w:color="000000"/>
              <w:bottom w:val="single" w:sz="4" w:space="0" w:color="000000"/>
              <w:right w:val="single" w:sz="4" w:space="0" w:color="000000"/>
            </w:tcBorders>
          </w:tcPr>
          <w:p w14:paraId="2561B25C" w14:textId="77777777" w:rsidR="00D73625" w:rsidRDefault="00721B05" w:rsidP="0095479D">
            <w:pPr>
              <w:rPr>
                <w:rFonts w:ascii="Times New Roman" w:hAnsi="Times New Roman" w:cs="Times New Roman"/>
                <w:bCs/>
                <w:sz w:val="24"/>
                <w:szCs w:val="24"/>
              </w:rPr>
            </w:pPr>
            <w:r w:rsidRPr="00721B05">
              <w:rPr>
                <w:rFonts w:ascii="Times New Roman" w:hAnsi="Times New Roman" w:cs="Times New Roman"/>
                <w:bCs/>
                <w:sz w:val="24"/>
                <w:szCs w:val="24"/>
              </w:rPr>
              <w:lastRenderedPageBreak/>
              <w:t xml:space="preserve">Gwarancja </w:t>
            </w:r>
            <w:r>
              <w:rPr>
                <w:rFonts w:ascii="Times New Roman" w:hAnsi="Times New Roman" w:cs="Times New Roman"/>
                <w:bCs/>
                <w:sz w:val="24"/>
                <w:szCs w:val="24"/>
              </w:rPr>
              <w:t>w miesiącach: ……………</w:t>
            </w:r>
          </w:p>
          <w:p w14:paraId="30042AA5" w14:textId="77777777" w:rsidR="00721B05" w:rsidRDefault="00721B05" w:rsidP="00721B05">
            <w:pPr>
              <w:rPr>
                <w:rFonts w:ascii="Times New Roman" w:hAnsi="Times New Roman" w:cs="Times New Roman"/>
                <w:bCs/>
                <w:sz w:val="24"/>
                <w:szCs w:val="24"/>
              </w:rPr>
            </w:pPr>
            <w:r w:rsidRPr="00EC3B35">
              <w:rPr>
                <w:rFonts w:ascii="Times New Roman" w:hAnsi="Times New Roman" w:cs="Times New Roman"/>
                <w:bCs/>
                <w:sz w:val="24"/>
                <w:szCs w:val="24"/>
              </w:rPr>
              <w:lastRenderedPageBreak/>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31389225" w14:textId="74D6CFC0" w:rsidR="00721B05" w:rsidRPr="00EC3B35" w:rsidRDefault="00721B05" w:rsidP="0095479D">
            <w:pPr>
              <w:rPr>
                <w:rFonts w:ascii="Times New Roman" w:hAnsi="Times New Roman" w:cs="Times New Roman"/>
                <w:bCs/>
                <w:sz w:val="24"/>
                <w:szCs w:val="24"/>
              </w:rPr>
            </w:pPr>
          </w:p>
        </w:tc>
      </w:tr>
      <w:tr w:rsidR="00565AB5" w:rsidRPr="00EC3B35" w14:paraId="247CEB7F" w14:textId="77777777" w:rsidTr="00544931">
        <w:tc>
          <w:tcPr>
            <w:tcW w:w="454" w:type="dxa"/>
            <w:shd w:val="clear" w:color="auto" w:fill="auto"/>
            <w:tcMar>
              <w:top w:w="28" w:type="dxa"/>
              <w:left w:w="28" w:type="dxa"/>
              <w:bottom w:w="28" w:type="dxa"/>
              <w:right w:w="28" w:type="dxa"/>
            </w:tcMar>
            <w:vAlign w:val="center"/>
          </w:tcPr>
          <w:p w14:paraId="519FB466" w14:textId="77777777" w:rsidR="00565AB5" w:rsidRPr="00EC3B35" w:rsidRDefault="00565AB5" w:rsidP="00565A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vAlign w:val="center"/>
          </w:tcPr>
          <w:p w14:paraId="76D8A084" w14:textId="6BBD2A4C" w:rsidR="00565AB5" w:rsidRDefault="00565AB5" w:rsidP="00565AB5">
            <w:pPr>
              <w:rPr>
                <w:rFonts w:ascii="Times New Roman" w:hAnsi="Times New Roman" w:cs="Times New Roman"/>
                <w:b/>
                <w:bCs/>
                <w:sz w:val="24"/>
                <w:szCs w:val="24"/>
              </w:rPr>
            </w:pPr>
            <w:r>
              <w:rPr>
                <w:rFonts w:ascii="Times New Roman" w:hAnsi="Times New Roman" w:cs="Times New Roman"/>
                <w:b/>
                <w:bCs/>
                <w:sz w:val="24"/>
                <w:szCs w:val="24"/>
              </w:rPr>
              <w:t>CERTYFIKATY</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vAlign w:val="center"/>
          </w:tcPr>
          <w:p w14:paraId="5601E108" w14:textId="48D0C541" w:rsidR="00565AB5" w:rsidRPr="00565AB5" w:rsidRDefault="00565AB5" w:rsidP="00565AB5">
            <w:pPr>
              <w:numPr>
                <w:ilvl w:val="0"/>
                <w:numId w:val="15"/>
              </w:numPr>
              <w:spacing w:line="276" w:lineRule="auto"/>
              <w:ind w:left="170" w:hanging="170"/>
              <w:rPr>
                <w:rFonts w:ascii="Times New Roman" w:hAnsi="Times New Roman" w:cs="Times New Roman"/>
                <w:sz w:val="24"/>
                <w:szCs w:val="24"/>
              </w:rPr>
            </w:pPr>
            <w:r w:rsidRPr="00565AB5">
              <w:rPr>
                <w:rFonts w:ascii="Times New Roman" w:hAnsi="Times New Roman" w:cs="Times New Roman"/>
                <w:sz w:val="24"/>
                <w:szCs w:val="24"/>
              </w:rPr>
              <w:t>Serwer wyprodukowany zgodnie z norm</w:t>
            </w:r>
            <w:r w:rsidR="006964A1">
              <w:rPr>
                <w:rFonts w:ascii="Times New Roman" w:hAnsi="Times New Roman" w:cs="Times New Roman"/>
                <w:sz w:val="24"/>
                <w:szCs w:val="24"/>
              </w:rPr>
              <w:t>ami ISO-9001,</w:t>
            </w:r>
            <w:r w:rsidRPr="00565AB5">
              <w:rPr>
                <w:rFonts w:ascii="Times New Roman" w:hAnsi="Times New Roman" w:cs="Times New Roman"/>
                <w:sz w:val="24"/>
                <w:szCs w:val="24"/>
              </w:rPr>
              <w:t xml:space="preserve"> ISO-14001 lub równoważnymi</w:t>
            </w:r>
          </w:p>
          <w:p w14:paraId="4F298FFB" w14:textId="77777777" w:rsidR="00565AB5" w:rsidRPr="00C67D53" w:rsidRDefault="00565AB5" w:rsidP="00565AB5">
            <w:pPr>
              <w:spacing w:line="276" w:lineRule="auto"/>
              <w:rPr>
                <w:rFonts w:ascii="Times New Roman" w:hAnsi="Times New Roman" w:cs="Times New Roman"/>
                <w:sz w:val="28"/>
                <w:szCs w:val="24"/>
              </w:rPr>
            </w:pPr>
          </w:p>
          <w:p w14:paraId="088567B4" w14:textId="77777777" w:rsidR="00565AB5" w:rsidRPr="00565AB5" w:rsidRDefault="00565AB5" w:rsidP="00565AB5">
            <w:pPr>
              <w:numPr>
                <w:ilvl w:val="0"/>
                <w:numId w:val="15"/>
              </w:numPr>
              <w:spacing w:line="276" w:lineRule="auto"/>
              <w:ind w:left="170" w:hanging="170"/>
              <w:rPr>
                <w:rFonts w:ascii="Times New Roman" w:hAnsi="Times New Roman" w:cs="Times New Roman"/>
                <w:sz w:val="24"/>
                <w:szCs w:val="24"/>
              </w:rPr>
            </w:pPr>
            <w:r w:rsidRPr="00565AB5">
              <w:rPr>
                <w:rFonts w:ascii="Times New Roman" w:hAnsi="Times New Roman" w:cs="Times New Roman"/>
                <w:sz w:val="24"/>
                <w:szCs w:val="24"/>
              </w:rPr>
              <w:t>Serwer musi posiadać certyfikat CE lub równoważny</w:t>
            </w:r>
          </w:p>
          <w:p w14:paraId="00E81DDD" w14:textId="77777777" w:rsidR="00565AB5" w:rsidRDefault="00565AB5" w:rsidP="00565AB5">
            <w:pPr>
              <w:spacing w:line="276" w:lineRule="auto"/>
              <w:ind w:left="170"/>
              <w:rPr>
                <w:rFonts w:ascii="Times New Roman" w:hAnsi="Times New Roman" w:cs="Times New Roman"/>
                <w:szCs w:val="24"/>
              </w:rPr>
            </w:pPr>
          </w:p>
          <w:p w14:paraId="63CE66F9" w14:textId="77777777" w:rsidR="00565AB5" w:rsidRPr="00576446" w:rsidRDefault="00565AB5" w:rsidP="00565AB5">
            <w:pPr>
              <w:spacing w:line="276" w:lineRule="auto"/>
              <w:ind w:left="170"/>
              <w:rPr>
                <w:rFonts w:ascii="Times New Roman" w:hAnsi="Times New Roman" w:cs="Times New Roman"/>
                <w:sz w:val="28"/>
                <w:szCs w:val="24"/>
              </w:rPr>
            </w:pPr>
          </w:p>
          <w:p w14:paraId="6F92E4A2" w14:textId="00514770" w:rsidR="00565AB5" w:rsidRPr="0096506E" w:rsidRDefault="00565AB5" w:rsidP="00565AB5">
            <w:pPr>
              <w:spacing w:line="276" w:lineRule="auto"/>
              <w:ind w:left="170"/>
              <w:rPr>
                <w:rFonts w:ascii="Times New Roman" w:hAnsi="Times New Roman" w:cs="Times New Roman"/>
                <w:sz w:val="24"/>
                <w:szCs w:val="24"/>
              </w:rPr>
            </w:pPr>
            <w:r w:rsidRPr="00565AB5">
              <w:rPr>
                <w:rFonts w:ascii="Times New Roman" w:hAnsi="Times New Roman" w:cs="Times New Roman"/>
                <w:sz w:val="24"/>
                <w:szCs w:val="24"/>
              </w:rPr>
              <w:t xml:space="preserve">Oferowany serwer znajduje się na liście Windows Server </w:t>
            </w:r>
            <w:proofErr w:type="spellStart"/>
            <w:r w:rsidRPr="00565AB5">
              <w:rPr>
                <w:rFonts w:ascii="Times New Roman" w:hAnsi="Times New Roman" w:cs="Times New Roman"/>
                <w:sz w:val="24"/>
                <w:szCs w:val="24"/>
              </w:rPr>
              <w:t>Catalog</w:t>
            </w:r>
            <w:proofErr w:type="spellEnd"/>
            <w:r w:rsidRPr="00565AB5">
              <w:rPr>
                <w:rFonts w:ascii="Times New Roman" w:hAnsi="Times New Roman" w:cs="Times New Roman"/>
                <w:sz w:val="24"/>
                <w:szCs w:val="24"/>
              </w:rPr>
              <w:t xml:space="preserve"> i posiada status „</w:t>
            </w:r>
            <w:proofErr w:type="spellStart"/>
            <w:r w:rsidRPr="00565AB5">
              <w:rPr>
                <w:rFonts w:ascii="Times New Roman" w:hAnsi="Times New Roman" w:cs="Times New Roman"/>
                <w:sz w:val="24"/>
                <w:szCs w:val="24"/>
              </w:rPr>
              <w:t>Certified</w:t>
            </w:r>
            <w:proofErr w:type="spellEnd"/>
            <w:r w:rsidRPr="00565AB5">
              <w:rPr>
                <w:rFonts w:ascii="Times New Roman" w:hAnsi="Times New Roman" w:cs="Times New Roman"/>
                <w:sz w:val="24"/>
                <w:szCs w:val="24"/>
              </w:rPr>
              <w:t xml:space="preserve"> for Windows” dla systemów Microsoft Windows Server 2008 R2 x64, x64, x86, Microsoft Windows Server 2012.</w:t>
            </w:r>
            <w:r w:rsidRPr="00565AB5">
              <w:rPr>
                <w:rFonts w:ascii="Times New Roman" w:hAnsi="Times New Roman" w:cs="Times New Roman"/>
                <w:sz w:val="24"/>
                <w:szCs w:val="32"/>
              </w:rPr>
              <w:t xml:space="preserve"> </w:t>
            </w:r>
            <w:r w:rsidRPr="00565AB5">
              <w:rPr>
                <w:rFonts w:ascii="Times New Roman" w:hAnsi="Times New Roman" w:cs="Times New Roman"/>
                <w:sz w:val="24"/>
                <w:szCs w:val="24"/>
                <w:lang w:val="en-US"/>
              </w:rPr>
              <w:t>Windows Server 2016</w:t>
            </w:r>
          </w:p>
        </w:tc>
        <w:tc>
          <w:tcPr>
            <w:tcW w:w="2835" w:type="dxa"/>
            <w:tcBorders>
              <w:top w:val="single" w:sz="4" w:space="0" w:color="000000"/>
              <w:left w:val="single" w:sz="4" w:space="0" w:color="000000"/>
              <w:bottom w:val="single" w:sz="4" w:space="0" w:color="000000"/>
              <w:right w:val="single" w:sz="4" w:space="0" w:color="000000"/>
            </w:tcBorders>
          </w:tcPr>
          <w:p w14:paraId="492E3E9F" w14:textId="77777777" w:rsidR="00565AB5" w:rsidRPr="00565AB5" w:rsidRDefault="00565AB5" w:rsidP="00565AB5">
            <w:pPr>
              <w:rPr>
                <w:rFonts w:ascii="Times New Roman" w:hAnsi="Times New Roman" w:cs="Times New Roman"/>
                <w:bCs/>
                <w:sz w:val="4"/>
                <w:szCs w:val="24"/>
              </w:rPr>
            </w:pPr>
          </w:p>
          <w:p w14:paraId="0E2536AD" w14:textId="77777777" w:rsidR="00565AB5" w:rsidRPr="00565AB5" w:rsidRDefault="00565AB5" w:rsidP="00565AB5">
            <w:pPr>
              <w:spacing w:line="276" w:lineRule="auto"/>
              <w:rPr>
                <w:rFonts w:ascii="Times New Roman" w:hAnsi="Times New Roman" w:cs="Times New Roman"/>
                <w:bCs/>
                <w:sz w:val="24"/>
                <w:szCs w:val="24"/>
              </w:rPr>
            </w:pPr>
            <w:r w:rsidRPr="00565AB5">
              <w:rPr>
                <w:rFonts w:ascii="Times New Roman" w:hAnsi="Times New Roman" w:cs="Times New Roman"/>
                <w:bCs/>
                <w:sz w:val="24"/>
                <w:szCs w:val="24"/>
              </w:rPr>
              <w:t>Tak / Nie</w:t>
            </w:r>
          </w:p>
          <w:p w14:paraId="44AF55B3" w14:textId="77777777" w:rsidR="00565AB5" w:rsidRPr="00565AB5" w:rsidRDefault="00565AB5" w:rsidP="00565AB5">
            <w:pPr>
              <w:spacing w:line="276" w:lineRule="auto"/>
              <w:rPr>
                <w:rFonts w:ascii="Times New Roman" w:hAnsi="Times New Roman" w:cs="Times New Roman"/>
                <w:bCs/>
                <w:sz w:val="24"/>
                <w:szCs w:val="24"/>
              </w:rPr>
            </w:pPr>
            <w:r w:rsidRPr="00565AB5">
              <w:rPr>
                <w:rFonts w:ascii="Times New Roman" w:hAnsi="Times New Roman" w:cs="Times New Roman"/>
                <w:bCs/>
                <w:sz w:val="24"/>
                <w:szCs w:val="24"/>
              </w:rPr>
              <w:t>Równoważne .......................</w:t>
            </w:r>
          </w:p>
          <w:p w14:paraId="15779F7A" w14:textId="77777777" w:rsidR="00565AB5" w:rsidRPr="00C67D53" w:rsidRDefault="00565AB5" w:rsidP="00565AB5">
            <w:pPr>
              <w:spacing w:line="276" w:lineRule="auto"/>
              <w:rPr>
                <w:rFonts w:ascii="Times New Roman" w:hAnsi="Times New Roman" w:cs="Times New Roman"/>
                <w:bCs/>
                <w:szCs w:val="24"/>
              </w:rPr>
            </w:pPr>
          </w:p>
          <w:p w14:paraId="292DD0EE" w14:textId="7E997B18" w:rsidR="00565AB5" w:rsidRPr="00C67D53" w:rsidRDefault="00565AB5" w:rsidP="00565AB5">
            <w:pPr>
              <w:spacing w:line="276" w:lineRule="auto"/>
              <w:rPr>
                <w:rFonts w:ascii="Times New Roman" w:hAnsi="Times New Roman" w:cs="Times New Roman"/>
                <w:bCs/>
                <w:szCs w:val="24"/>
              </w:rPr>
            </w:pPr>
            <w:r w:rsidRPr="00C67D53">
              <w:rPr>
                <w:rFonts w:ascii="Times New Roman" w:hAnsi="Times New Roman" w:cs="Times New Roman"/>
                <w:bCs/>
                <w:szCs w:val="24"/>
              </w:rPr>
              <w:t>...........................................</w:t>
            </w:r>
            <w:r>
              <w:rPr>
                <w:rFonts w:ascii="Times New Roman" w:hAnsi="Times New Roman" w:cs="Times New Roman"/>
                <w:bCs/>
                <w:szCs w:val="24"/>
              </w:rPr>
              <w:t>..........</w:t>
            </w:r>
            <w:r w:rsidRPr="00C67D53">
              <w:rPr>
                <w:rFonts w:ascii="Times New Roman" w:hAnsi="Times New Roman" w:cs="Times New Roman"/>
                <w:bCs/>
                <w:szCs w:val="24"/>
              </w:rPr>
              <w:t>...</w:t>
            </w:r>
          </w:p>
          <w:p w14:paraId="5DB50A7C" w14:textId="77777777" w:rsidR="00565AB5" w:rsidRPr="00C67D53" w:rsidRDefault="00565AB5" w:rsidP="00565AB5">
            <w:pPr>
              <w:spacing w:line="276" w:lineRule="auto"/>
              <w:rPr>
                <w:rFonts w:ascii="Times New Roman" w:hAnsi="Times New Roman" w:cs="Times New Roman"/>
                <w:bCs/>
                <w:sz w:val="12"/>
                <w:szCs w:val="24"/>
              </w:rPr>
            </w:pPr>
          </w:p>
          <w:p w14:paraId="05601097" w14:textId="77777777" w:rsidR="00565AB5" w:rsidRPr="00565AB5" w:rsidRDefault="00565AB5" w:rsidP="00565AB5">
            <w:pPr>
              <w:spacing w:line="276" w:lineRule="auto"/>
              <w:rPr>
                <w:rFonts w:ascii="Times New Roman" w:hAnsi="Times New Roman" w:cs="Times New Roman"/>
                <w:bCs/>
                <w:sz w:val="24"/>
                <w:szCs w:val="24"/>
              </w:rPr>
            </w:pPr>
            <w:r w:rsidRPr="00565AB5">
              <w:rPr>
                <w:rFonts w:ascii="Times New Roman" w:hAnsi="Times New Roman" w:cs="Times New Roman"/>
                <w:bCs/>
                <w:sz w:val="24"/>
                <w:szCs w:val="24"/>
              </w:rPr>
              <w:t>Tak / Nie</w:t>
            </w:r>
          </w:p>
          <w:p w14:paraId="516926A7" w14:textId="77777777" w:rsidR="00565AB5" w:rsidRPr="00565AB5" w:rsidRDefault="00565AB5" w:rsidP="00565AB5">
            <w:pPr>
              <w:spacing w:line="276" w:lineRule="auto"/>
              <w:rPr>
                <w:rFonts w:ascii="Times New Roman" w:hAnsi="Times New Roman" w:cs="Times New Roman"/>
                <w:bCs/>
                <w:sz w:val="24"/>
                <w:szCs w:val="24"/>
              </w:rPr>
            </w:pPr>
            <w:r w:rsidRPr="00565AB5">
              <w:rPr>
                <w:rFonts w:ascii="Times New Roman" w:hAnsi="Times New Roman" w:cs="Times New Roman"/>
                <w:bCs/>
                <w:sz w:val="24"/>
                <w:szCs w:val="24"/>
              </w:rPr>
              <w:t>Równoważny .......................</w:t>
            </w:r>
          </w:p>
          <w:p w14:paraId="49FCBE8B" w14:textId="77777777" w:rsidR="00565AB5" w:rsidRPr="00C67D53" w:rsidRDefault="00565AB5" w:rsidP="00565AB5">
            <w:pPr>
              <w:spacing w:line="276" w:lineRule="auto"/>
              <w:rPr>
                <w:rFonts w:ascii="Times New Roman" w:hAnsi="Times New Roman" w:cs="Times New Roman"/>
                <w:bCs/>
                <w:szCs w:val="24"/>
              </w:rPr>
            </w:pPr>
          </w:p>
          <w:p w14:paraId="0026A73A" w14:textId="61143BB5" w:rsidR="00565AB5" w:rsidRPr="00C67D53" w:rsidRDefault="00565AB5" w:rsidP="00565AB5">
            <w:pPr>
              <w:spacing w:line="276" w:lineRule="auto"/>
              <w:rPr>
                <w:rFonts w:ascii="Times New Roman" w:hAnsi="Times New Roman" w:cs="Times New Roman"/>
                <w:bCs/>
                <w:szCs w:val="24"/>
              </w:rPr>
            </w:pPr>
            <w:r w:rsidRPr="00C67D53">
              <w:rPr>
                <w:rFonts w:ascii="Times New Roman" w:hAnsi="Times New Roman" w:cs="Times New Roman"/>
                <w:bCs/>
                <w:szCs w:val="24"/>
              </w:rPr>
              <w:t>........................................</w:t>
            </w:r>
            <w:r>
              <w:rPr>
                <w:rFonts w:ascii="Times New Roman" w:hAnsi="Times New Roman" w:cs="Times New Roman"/>
                <w:bCs/>
                <w:szCs w:val="24"/>
              </w:rPr>
              <w:t>..........</w:t>
            </w:r>
            <w:r w:rsidRPr="00C67D53">
              <w:rPr>
                <w:rFonts w:ascii="Times New Roman" w:hAnsi="Times New Roman" w:cs="Times New Roman"/>
                <w:bCs/>
                <w:szCs w:val="24"/>
              </w:rPr>
              <w:t>......</w:t>
            </w:r>
          </w:p>
          <w:p w14:paraId="65EA0F8B" w14:textId="77777777" w:rsidR="00565AB5" w:rsidRPr="00C67D53" w:rsidRDefault="00565AB5" w:rsidP="00565AB5">
            <w:pPr>
              <w:spacing w:line="276" w:lineRule="auto"/>
              <w:rPr>
                <w:rFonts w:ascii="Times New Roman" w:hAnsi="Times New Roman" w:cs="Times New Roman"/>
                <w:bCs/>
                <w:sz w:val="8"/>
                <w:szCs w:val="6"/>
              </w:rPr>
            </w:pPr>
          </w:p>
          <w:p w14:paraId="7159FE47" w14:textId="5F633F88" w:rsidR="00565AB5" w:rsidRPr="00565AB5" w:rsidRDefault="00565AB5" w:rsidP="00565AB5">
            <w:pPr>
              <w:rPr>
                <w:rFonts w:ascii="Times New Roman" w:hAnsi="Times New Roman" w:cs="Times New Roman"/>
                <w:bCs/>
                <w:sz w:val="24"/>
                <w:szCs w:val="24"/>
              </w:rPr>
            </w:pPr>
            <w:r w:rsidRPr="00565AB5">
              <w:rPr>
                <w:rFonts w:ascii="Times New Roman" w:hAnsi="Times New Roman" w:cs="Times New Roman"/>
                <w:bCs/>
                <w:sz w:val="24"/>
                <w:szCs w:val="24"/>
              </w:rPr>
              <w:t>Tak / Nie</w:t>
            </w:r>
          </w:p>
        </w:tc>
      </w:tr>
      <w:tr w:rsidR="0006646B" w:rsidRPr="00EC3B35" w14:paraId="0EE64ED0" w14:textId="77777777" w:rsidTr="00544931">
        <w:tc>
          <w:tcPr>
            <w:tcW w:w="454" w:type="dxa"/>
            <w:shd w:val="clear" w:color="auto" w:fill="auto"/>
            <w:tcMar>
              <w:top w:w="28" w:type="dxa"/>
              <w:left w:w="28" w:type="dxa"/>
              <w:bottom w:w="28" w:type="dxa"/>
              <w:right w:w="28" w:type="dxa"/>
            </w:tcMar>
            <w:vAlign w:val="center"/>
          </w:tcPr>
          <w:p w14:paraId="4C04CA72" w14:textId="77777777" w:rsidR="0006646B" w:rsidRPr="00EC3B35" w:rsidRDefault="0006646B"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vAlign w:val="center"/>
          </w:tcPr>
          <w:p w14:paraId="6ED75320" w14:textId="352DDD92" w:rsidR="0006646B" w:rsidRDefault="0006646B" w:rsidP="008E2EA7">
            <w:pPr>
              <w:rPr>
                <w:rFonts w:ascii="Times New Roman" w:hAnsi="Times New Roman" w:cs="Times New Roman"/>
                <w:b/>
                <w:bCs/>
                <w:sz w:val="24"/>
                <w:szCs w:val="24"/>
              </w:rPr>
            </w:pPr>
            <w:r>
              <w:rPr>
                <w:rFonts w:ascii="Times New Roman" w:hAnsi="Times New Roman" w:cs="Times New Roman"/>
                <w:b/>
                <w:bCs/>
                <w:sz w:val="24"/>
                <w:szCs w:val="24"/>
              </w:rPr>
              <w:t>Wymagania dodatkowe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vAlign w:val="center"/>
          </w:tcPr>
          <w:p w14:paraId="3E9515A8" w14:textId="12272537" w:rsidR="0006646B" w:rsidRPr="0006646B" w:rsidRDefault="0006646B" w:rsidP="008E2EA7">
            <w:pPr>
              <w:numPr>
                <w:ilvl w:val="0"/>
                <w:numId w:val="15"/>
              </w:numPr>
              <w:spacing w:line="276" w:lineRule="auto"/>
              <w:ind w:left="170" w:hanging="170"/>
              <w:rPr>
                <w:rFonts w:ascii="Times New Roman" w:hAnsi="Times New Roman" w:cs="Times New Roman"/>
                <w:sz w:val="24"/>
                <w:szCs w:val="24"/>
              </w:rPr>
            </w:pPr>
            <w:r w:rsidRPr="0006646B">
              <w:rPr>
                <w:rFonts w:ascii="Times New Roman" w:hAnsi="Times New Roman" w:cs="Times New Roman"/>
                <w:bCs/>
                <w:sz w:val="24"/>
                <w:szCs w:val="24"/>
              </w:rPr>
              <w:t>Oferowany sprzęt pochodzi od jednego producenta, spełnia wszystkie wymagania minimalne</w:t>
            </w:r>
          </w:p>
          <w:p w14:paraId="53304A46" w14:textId="77777777" w:rsidR="0006646B" w:rsidRPr="0006646B" w:rsidRDefault="0006646B" w:rsidP="008E2EA7">
            <w:pPr>
              <w:numPr>
                <w:ilvl w:val="0"/>
                <w:numId w:val="15"/>
              </w:numPr>
              <w:spacing w:line="276" w:lineRule="auto"/>
              <w:ind w:left="170" w:hanging="170"/>
              <w:rPr>
                <w:rFonts w:ascii="Times New Roman" w:hAnsi="Times New Roman" w:cs="Times New Roman"/>
                <w:sz w:val="24"/>
                <w:szCs w:val="24"/>
              </w:rPr>
            </w:pPr>
            <w:r w:rsidRPr="0006646B">
              <w:rPr>
                <w:rFonts w:ascii="Times New Roman" w:hAnsi="Times New Roman" w:cs="Times New Roman"/>
                <w:bCs/>
                <w:sz w:val="24"/>
                <w:szCs w:val="24"/>
              </w:rPr>
              <w:t xml:space="preserve">Wszystkie elementy serwera </w:t>
            </w:r>
            <w:r>
              <w:rPr>
                <w:rFonts w:ascii="Times New Roman" w:hAnsi="Times New Roman" w:cs="Times New Roman"/>
                <w:bCs/>
                <w:sz w:val="24"/>
                <w:szCs w:val="24"/>
              </w:rPr>
              <w:t xml:space="preserve">są </w:t>
            </w:r>
            <w:r w:rsidRPr="0006646B">
              <w:rPr>
                <w:rFonts w:ascii="Times New Roman" w:hAnsi="Times New Roman" w:cs="Times New Roman"/>
                <w:bCs/>
                <w:sz w:val="24"/>
                <w:szCs w:val="24"/>
              </w:rPr>
              <w:t>fabrycznie nowe, nieużywane, nieregenerowane i nienaprawiane, wyprodukowane w nie wcześniej niż 12 miesięcy przed datą sprzedaży</w:t>
            </w:r>
          </w:p>
          <w:p w14:paraId="559CD90D" w14:textId="674498E9" w:rsidR="0006646B" w:rsidRPr="0006646B" w:rsidRDefault="0006646B" w:rsidP="008E2EA7">
            <w:pPr>
              <w:numPr>
                <w:ilvl w:val="0"/>
                <w:numId w:val="15"/>
              </w:numPr>
              <w:spacing w:line="276" w:lineRule="auto"/>
              <w:ind w:left="170" w:hanging="170"/>
              <w:rPr>
                <w:rFonts w:ascii="Times New Roman" w:hAnsi="Times New Roman" w:cs="Times New Roman"/>
                <w:sz w:val="24"/>
                <w:szCs w:val="24"/>
              </w:rPr>
            </w:pPr>
            <w:r w:rsidRPr="0006646B">
              <w:rPr>
                <w:rFonts w:ascii="Times New Roman" w:hAnsi="Times New Roman" w:cs="Times New Roman"/>
                <w:sz w:val="24"/>
                <w:szCs w:val="24"/>
              </w:rPr>
              <w:t xml:space="preserve">Wszystkie dodatkowe elementy składowe serwera </w:t>
            </w:r>
            <w:r>
              <w:rPr>
                <w:rFonts w:ascii="Times New Roman" w:hAnsi="Times New Roman" w:cs="Times New Roman"/>
                <w:sz w:val="24"/>
                <w:szCs w:val="24"/>
              </w:rPr>
              <w:t>są</w:t>
            </w:r>
            <w:r w:rsidRPr="0006646B">
              <w:rPr>
                <w:rFonts w:ascii="Times New Roman" w:hAnsi="Times New Roman" w:cs="Times New Roman"/>
                <w:sz w:val="24"/>
                <w:szCs w:val="24"/>
              </w:rPr>
              <w:t xml:space="preserve"> zainstalowane przez producenta lub przez autoryzowanego partnera serwisowego.</w:t>
            </w:r>
          </w:p>
        </w:tc>
        <w:tc>
          <w:tcPr>
            <w:tcW w:w="2835" w:type="dxa"/>
            <w:tcBorders>
              <w:top w:val="single" w:sz="4" w:space="0" w:color="000000"/>
              <w:left w:val="single" w:sz="4" w:space="0" w:color="000000"/>
              <w:bottom w:val="single" w:sz="4" w:space="0" w:color="000000"/>
              <w:right w:val="single" w:sz="4" w:space="0" w:color="000000"/>
            </w:tcBorders>
          </w:tcPr>
          <w:p w14:paraId="7570C2CB" w14:textId="77777777" w:rsidR="0006646B" w:rsidRDefault="0006646B" w:rsidP="0095479D">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1E33F1AF" w14:textId="77777777" w:rsidR="0006646B" w:rsidRPr="0006646B" w:rsidRDefault="0006646B" w:rsidP="0095479D">
            <w:pPr>
              <w:rPr>
                <w:rFonts w:ascii="Times New Roman" w:hAnsi="Times New Roman" w:cs="Times New Roman"/>
                <w:bCs/>
                <w:sz w:val="40"/>
                <w:szCs w:val="40"/>
              </w:rPr>
            </w:pPr>
          </w:p>
          <w:p w14:paraId="1E4CCAF1" w14:textId="77777777" w:rsidR="0006646B" w:rsidRDefault="0006646B" w:rsidP="0095479D">
            <w:pPr>
              <w:rPr>
                <w:rFonts w:ascii="Times New Roman" w:hAnsi="Times New Roman" w:cs="Times New Roman"/>
                <w:bCs/>
                <w:sz w:val="24"/>
                <w:szCs w:val="24"/>
              </w:rPr>
            </w:pPr>
          </w:p>
          <w:p w14:paraId="30225893" w14:textId="77777777" w:rsidR="0006646B" w:rsidRDefault="0006646B" w:rsidP="0095479D">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713C7B05" w14:textId="77777777" w:rsidR="0006646B" w:rsidRDefault="0006646B" w:rsidP="0095479D">
            <w:pPr>
              <w:rPr>
                <w:rFonts w:ascii="Times New Roman" w:hAnsi="Times New Roman" w:cs="Times New Roman"/>
                <w:bCs/>
                <w:sz w:val="24"/>
                <w:szCs w:val="24"/>
              </w:rPr>
            </w:pPr>
          </w:p>
          <w:p w14:paraId="4EB81A7A" w14:textId="77777777" w:rsidR="0006646B" w:rsidRDefault="0006646B" w:rsidP="0095479D">
            <w:pPr>
              <w:rPr>
                <w:rFonts w:ascii="Times New Roman" w:hAnsi="Times New Roman" w:cs="Times New Roman"/>
                <w:bCs/>
                <w:sz w:val="24"/>
                <w:szCs w:val="24"/>
              </w:rPr>
            </w:pPr>
          </w:p>
          <w:p w14:paraId="32F92868" w14:textId="77777777" w:rsidR="0006646B" w:rsidRDefault="0006646B" w:rsidP="0095479D">
            <w:pPr>
              <w:rPr>
                <w:rFonts w:ascii="Times New Roman" w:hAnsi="Times New Roman" w:cs="Times New Roman"/>
                <w:bCs/>
                <w:sz w:val="24"/>
                <w:szCs w:val="24"/>
              </w:rPr>
            </w:pPr>
          </w:p>
          <w:p w14:paraId="7A21A2B4" w14:textId="77777777" w:rsidR="0006646B" w:rsidRPr="0006646B" w:rsidRDefault="0006646B" w:rsidP="0095479D">
            <w:pPr>
              <w:rPr>
                <w:rFonts w:ascii="Times New Roman" w:hAnsi="Times New Roman" w:cs="Times New Roman"/>
                <w:bCs/>
                <w:sz w:val="40"/>
                <w:szCs w:val="40"/>
              </w:rPr>
            </w:pPr>
          </w:p>
          <w:p w14:paraId="7D3FAD3F" w14:textId="776BBEAF" w:rsidR="0006646B" w:rsidRPr="00EC3B35" w:rsidRDefault="0006646B" w:rsidP="0095479D">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bl>
    <w:p w14:paraId="41BF4CA7" w14:textId="77777777" w:rsidR="00721B05" w:rsidRPr="002552A5" w:rsidRDefault="00721B05" w:rsidP="00721B05">
      <w:pPr>
        <w:pStyle w:val="Akapitzlist"/>
        <w:ind w:left="0"/>
        <w:rPr>
          <w:rFonts w:ascii="Times New Roman" w:hAnsi="Times New Roman"/>
        </w:rPr>
      </w:pPr>
      <w:r>
        <w:rPr>
          <w:rFonts w:ascii="Times New Roman" w:hAnsi="Times New Roman"/>
        </w:rPr>
        <w:t xml:space="preserve">*) wypełnić lub </w:t>
      </w:r>
      <w:r w:rsidRPr="004749AD">
        <w:rPr>
          <w:rFonts w:ascii="Times New Roman" w:hAnsi="Times New Roman"/>
        </w:rPr>
        <w:t>zaznaczyć właściwe</w:t>
      </w:r>
    </w:p>
    <w:p w14:paraId="660336D3" w14:textId="77777777" w:rsidR="00721B05" w:rsidRDefault="00721B05" w:rsidP="00721B05">
      <w:pPr>
        <w:ind w:left="5529"/>
        <w:rPr>
          <w:rFonts w:ascii="Times New Roman" w:hAnsi="Times New Roman" w:cs="Times New Roman"/>
          <w:i/>
          <w:sz w:val="16"/>
          <w:szCs w:val="16"/>
        </w:rPr>
      </w:pPr>
    </w:p>
    <w:p w14:paraId="290FA099" w14:textId="77777777" w:rsidR="00721B05" w:rsidRDefault="00721B05" w:rsidP="00721B05">
      <w:pPr>
        <w:ind w:left="5529"/>
        <w:rPr>
          <w:rFonts w:ascii="Times New Roman" w:hAnsi="Times New Roman" w:cs="Times New Roman"/>
          <w:i/>
          <w:sz w:val="16"/>
          <w:szCs w:val="16"/>
        </w:rPr>
      </w:pPr>
    </w:p>
    <w:p w14:paraId="5790E878" w14:textId="77777777" w:rsidR="00721B05" w:rsidRDefault="00721B05" w:rsidP="00721B05">
      <w:pPr>
        <w:ind w:left="5529"/>
        <w:rPr>
          <w:rFonts w:ascii="Times New Roman" w:hAnsi="Times New Roman" w:cs="Times New Roman"/>
          <w:i/>
          <w:sz w:val="16"/>
          <w:szCs w:val="16"/>
        </w:rPr>
      </w:pPr>
    </w:p>
    <w:p w14:paraId="245B3D15" w14:textId="77777777" w:rsidR="00721B05" w:rsidRPr="000361EE" w:rsidRDefault="00721B05" w:rsidP="00721B05">
      <w:pPr>
        <w:ind w:left="5529"/>
        <w:jc w:val="center"/>
        <w:rPr>
          <w:rFonts w:ascii="Times New Roman" w:hAnsi="Times New Roman" w:cs="Times New Roman"/>
          <w:i/>
          <w:sz w:val="16"/>
          <w:szCs w:val="16"/>
        </w:rPr>
      </w:pPr>
      <w:r w:rsidRPr="000361EE">
        <w:rPr>
          <w:rFonts w:ascii="Times New Roman" w:hAnsi="Times New Roman" w:cs="Times New Roman"/>
          <w:i/>
          <w:sz w:val="16"/>
          <w:szCs w:val="16"/>
        </w:rPr>
        <w:t>Kwalifikowany podpis/y osoby/osób uprawnionej/</w:t>
      </w:r>
      <w:proofErr w:type="spellStart"/>
      <w:r w:rsidRPr="000361EE">
        <w:rPr>
          <w:rFonts w:ascii="Times New Roman" w:hAnsi="Times New Roman" w:cs="Times New Roman"/>
          <w:i/>
          <w:sz w:val="16"/>
          <w:szCs w:val="16"/>
        </w:rPr>
        <w:t>ych</w:t>
      </w:r>
      <w:proofErr w:type="spellEnd"/>
      <w:r w:rsidRPr="000361EE">
        <w:rPr>
          <w:rFonts w:ascii="Times New Roman" w:hAnsi="Times New Roman" w:cs="Times New Roman"/>
          <w:i/>
          <w:sz w:val="16"/>
          <w:szCs w:val="16"/>
        </w:rPr>
        <w:t xml:space="preserve"> do reprezentowania Wykonawcy</w:t>
      </w:r>
    </w:p>
    <w:sectPr w:rsidR="00721B05" w:rsidRPr="000361EE" w:rsidSect="00CA7B53">
      <w:headerReference w:type="default" r:id="rId9"/>
      <w:footerReference w:type="default" r:id="rId10"/>
      <w:pgSz w:w="11906" w:h="16838"/>
      <w:pgMar w:top="1276" w:right="851" w:bottom="993" w:left="985"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FB5472" w14:textId="77777777" w:rsidR="00AC24D6" w:rsidRDefault="00AC24D6">
      <w:r>
        <w:separator/>
      </w:r>
    </w:p>
  </w:endnote>
  <w:endnote w:type="continuationSeparator" w:id="0">
    <w:p w14:paraId="36DF7BB4" w14:textId="77777777" w:rsidR="00AC24D6" w:rsidRDefault="00AC2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B4C07" w14:textId="77777777" w:rsidR="008E2EA7" w:rsidRDefault="008E2EA7">
    <w:pPr>
      <w:pStyle w:val="Stopka"/>
      <w:pBdr>
        <w:top w:val="single" w:sz="4" w:space="1" w:color="000000"/>
        <w:left w:val="none" w:sz="0" w:space="0" w:color="000000"/>
        <w:bottom w:val="none" w:sz="0" w:space="0" w:color="000000"/>
        <w:right w:val="none" w:sz="0" w:space="0" w:color="000000"/>
      </w:pBdr>
      <w:jc w:val="center"/>
    </w:pPr>
    <w:r>
      <w:rPr>
        <w:rFonts w:ascii="Times New Roman" w:hAnsi="Times New Roman" w:cs="Times New Roman"/>
        <w:i/>
        <w:iCs/>
        <w:sz w:val="16"/>
        <w:szCs w:val="16"/>
      </w:rPr>
      <w:t>Specyfikacja Istotnych Warunków Zamówienia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49AABA" w14:textId="77777777" w:rsidR="00AC24D6" w:rsidRDefault="00AC24D6">
      <w:r>
        <w:separator/>
      </w:r>
    </w:p>
  </w:footnote>
  <w:footnote w:type="continuationSeparator" w:id="0">
    <w:p w14:paraId="1192E4D2" w14:textId="77777777" w:rsidR="00AC24D6" w:rsidRDefault="00AC24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515A24" w14:textId="77777777" w:rsidR="00346761" w:rsidRPr="00346761" w:rsidRDefault="00346761" w:rsidP="00346761">
    <w:pPr>
      <w:pBdr>
        <w:top w:val="none" w:sz="0" w:space="0" w:color="000000"/>
        <w:left w:val="none" w:sz="0" w:space="0" w:color="000000"/>
        <w:bottom w:val="single" w:sz="4" w:space="1" w:color="000000"/>
        <w:right w:val="none" w:sz="0" w:space="0" w:color="000000"/>
      </w:pBdr>
      <w:ind w:right="-93"/>
      <w:jc w:val="center"/>
      <w:rPr>
        <w:rFonts w:ascii="Times New Roman" w:hAnsi="Times New Roman" w:cs="Times New Roman"/>
        <w:i/>
        <w:iCs/>
        <w:color w:val="000000"/>
        <w:sz w:val="18"/>
        <w:szCs w:val="18"/>
        <w:lang w:eastAsia="pl-PL"/>
      </w:rPr>
    </w:pPr>
    <w:r w:rsidRPr="00346761">
      <w:rPr>
        <w:rFonts w:ascii="Times New Roman" w:hAnsi="Times New Roman" w:cs="Times New Roman"/>
        <w:i/>
        <w:iCs/>
        <w:color w:val="000000"/>
        <w:sz w:val="18"/>
        <w:szCs w:val="18"/>
        <w:lang w:eastAsia="pl-PL"/>
      </w:rPr>
      <w:t>Postępowanie nr 1801-ILZ1.260.47.2020</w:t>
    </w:r>
  </w:p>
  <w:p w14:paraId="2BFC0E24" w14:textId="3F782907" w:rsidR="00346761" w:rsidRPr="00346761" w:rsidRDefault="00346761" w:rsidP="00346761">
    <w:pPr>
      <w:pBdr>
        <w:top w:val="none" w:sz="0" w:space="0" w:color="000000"/>
        <w:left w:val="none" w:sz="0" w:space="0" w:color="000000"/>
        <w:bottom w:val="single" w:sz="4" w:space="1" w:color="000000"/>
        <w:right w:val="none" w:sz="0" w:space="0" w:color="000000"/>
      </w:pBdr>
      <w:ind w:right="-93"/>
      <w:jc w:val="center"/>
      <w:rPr>
        <w:rFonts w:ascii="Times New Roman" w:hAnsi="Times New Roman" w:cs="Times New Roman"/>
        <w:i/>
        <w:iCs/>
        <w:color w:val="000000"/>
        <w:sz w:val="18"/>
        <w:szCs w:val="18"/>
        <w:lang w:eastAsia="pl-PL"/>
      </w:rPr>
    </w:pPr>
    <w:r w:rsidRPr="00346761">
      <w:rPr>
        <w:rFonts w:ascii="Times New Roman" w:hAnsi="Times New Roman" w:cs="Times New Roman"/>
        <w:i/>
        <w:iCs/>
        <w:color w:val="000000"/>
        <w:sz w:val="18"/>
        <w:szCs w:val="18"/>
        <w:lang w:eastAsia="pl-PL"/>
      </w:rPr>
      <w:t>Dostawa serwerów dla jednostek organizacyjnych Izby Administracji Skarbowej w Rzeszowie</w:t>
    </w:r>
  </w:p>
  <w:p w14:paraId="7FB7469A" w14:textId="77777777" w:rsidR="00346761" w:rsidRPr="00E3475D" w:rsidRDefault="00346761" w:rsidP="00346761">
    <w:pPr>
      <w:pBdr>
        <w:top w:val="none" w:sz="0" w:space="0" w:color="000000"/>
        <w:left w:val="none" w:sz="0" w:space="0" w:color="000000"/>
        <w:bottom w:val="single" w:sz="4" w:space="1" w:color="000000"/>
        <w:right w:val="none" w:sz="0" w:space="0" w:color="000000"/>
      </w:pBdr>
      <w:ind w:right="-93"/>
      <w:jc w:val="center"/>
      <w:rPr>
        <w:rFonts w:cs="Courier New"/>
        <w:kern w:val="1"/>
      </w:rPr>
    </w:pPr>
  </w:p>
  <w:p w14:paraId="568A14E3" w14:textId="77777777" w:rsidR="008E2EA7" w:rsidRPr="00A80E85" w:rsidRDefault="008E2EA7" w:rsidP="00A80E85">
    <w:pPr>
      <w:pStyle w:val="Nagwek"/>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bullet"/>
      <w:lvlText w:val="-"/>
      <w:lvlJc w:val="left"/>
      <w:pPr>
        <w:tabs>
          <w:tab w:val="num" w:pos="0"/>
        </w:tabs>
        <w:ind w:left="1"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1"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110"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4" w15:restartNumberingAfterBreak="0">
    <w:nsid w:val="00000006"/>
    <w:multiLevelType w:val="singleLevel"/>
    <w:tmpl w:val="00000006"/>
    <w:name w:val="WW8Num6"/>
    <w:lvl w:ilvl="0">
      <w:start w:val="1"/>
      <w:numFmt w:val="bullet"/>
      <w:lvlText w:val="-"/>
      <w:lvlJc w:val="left"/>
      <w:pPr>
        <w:tabs>
          <w:tab w:val="num" w:pos="720"/>
        </w:tabs>
        <w:ind w:left="1"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5" w15:restartNumberingAfterBreak="0">
    <w:nsid w:val="00000007"/>
    <w:multiLevelType w:val="singleLevel"/>
    <w:tmpl w:val="00000007"/>
    <w:name w:val="WW8Num7"/>
    <w:lvl w:ilvl="0">
      <w:start w:val="1"/>
      <w:numFmt w:val="bullet"/>
      <w:lvlText w:val="-"/>
      <w:lvlJc w:val="left"/>
      <w:pPr>
        <w:tabs>
          <w:tab w:val="num" w:pos="720"/>
        </w:tabs>
        <w:ind w:left="111"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6" w15:restartNumberingAfterBreak="0">
    <w:nsid w:val="00000008"/>
    <w:multiLevelType w:val="singleLevel"/>
    <w:tmpl w:val="00000008"/>
    <w:name w:val="WW8Num8"/>
    <w:lvl w:ilvl="0">
      <w:start w:val="1"/>
      <w:numFmt w:val="bullet"/>
      <w:lvlText w:val="-"/>
      <w:lvlJc w:val="left"/>
      <w:pPr>
        <w:tabs>
          <w:tab w:val="num" w:pos="720"/>
        </w:tabs>
        <w:ind w:left="111"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7" w15:restartNumberingAfterBreak="0">
    <w:nsid w:val="00000009"/>
    <w:multiLevelType w:val="singleLevel"/>
    <w:tmpl w:val="00000009"/>
    <w:name w:val="WW8Num9"/>
    <w:lvl w:ilvl="0">
      <w:start w:val="1"/>
      <w:numFmt w:val="bullet"/>
      <w:lvlText w:val="-"/>
      <w:lvlJc w:val="left"/>
      <w:pPr>
        <w:tabs>
          <w:tab w:val="num" w:pos="720"/>
        </w:tabs>
        <w:ind w:left="111"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8" w15:restartNumberingAfterBreak="0">
    <w:nsid w:val="0000000A"/>
    <w:multiLevelType w:val="singleLevel"/>
    <w:tmpl w:val="0000000A"/>
    <w:name w:val="WW8Num10"/>
    <w:lvl w:ilvl="0">
      <w:start w:val="1"/>
      <w:numFmt w:val="bullet"/>
      <w:lvlText w:val="-"/>
      <w:lvlJc w:val="left"/>
      <w:pPr>
        <w:tabs>
          <w:tab w:val="num" w:pos="0"/>
        </w:tabs>
        <w:ind w:left="1"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9" w15:restartNumberingAfterBreak="0">
    <w:nsid w:val="0000000B"/>
    <w:multiLevelType w:val="singleLevel"/>
    <w:tmpl w:val="0000000B"/>
    <w:name w:val="WW8Num11"/>
    <w:lvl w:ilvl="0">
      <w:start w:val="1"/>
      <w:numFmt w:val="bullet"/>
      <w:lvlText w:val="-"/>
      <w:lvlJc w:val="left"/>
      <w:pPr>
        <w:tabs>
          <w:tab w:val="num" w:pos="0"/>
        </w:tabs>
        <w:ind w:left="1"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10" w15:restartNumberingAfterBreak="0">
    <w:nsid w:val="0000000C"/>
    <w:multiLevelType w:val="singleLevel"/>
    <w:tmpl w:val="0000000C"/>
    <w:name w:val="WW8Num12"/>
    <w:lvl w:ilvl="0">
      <w:start w:val="1"/>
      <w:numFmt w:val="bullet"/>
      <w:lvlText w:val="-"/>
      <w:lvlJc w:val="left"/>
      <w:pPr>
        <w:tabs>
          <w:tab w:val="num" w:pos="720"/>
        </w:tabs>
        <w:ind w:left="111"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11" w15:restartNumberingAfterBreak="0">
    <w:nsid w:val="0000000E"/>
    <w:multiLevelType w:val="singleLevel"/>
    <w:tmpl w:val="0000000E"/>
    <w:name w:val="WW8Num14"/>
    <w:lvl w:ilvl="0">
      <w:start w:val="1"/>
      <w:numFmt w:val="bullet"/>
      <w:lvlText w:val="-"/>
      <w:lvlJc w:val="left"/>
      <w:pPr>
        <w:tabs>
          <w:tab w:val="num" w:pos="0"/>
        </w:tabs>
        <w:ind w:left="1"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12" w15:restartNumberingAfterBreak="0">
    <w:nsid w:val="05331E24"/>
    <w:multiLevelType w:val="hybridMultilevel"/>
    <w:tmpl w:val="1B32A91C"/>
    <w:lvl w:ilvl="0" w:tplc="0478E33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9C2057D"/>
    <w:multiLevelType w:val="multilevel"/>
    <w:tmpl w:val="8B8883DE"/>
    <w:lvl w:ilvl="0">
      <w:start w:val="1"/>
      <w:numFmt w:val="decimal"/>
      <w:lvlText w:val="%1."/>
      <w:lvlJc w:val="left"/>
      <w:pPr>
        <w:ind w:left="1070" w:hanging="360"/>
      </w:pPr>
      <w:rPr>
        <w:b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0C2E664E"/>
    <w:multiLevelType w:val="hybridMultilevel"/>
    <w:tmpl w:val="C7189B74"/>
    <w:lvl w:ilvl="0" w:tplc="5C2C76DA">
      <w:start w:val="1"/>
      <w:numFmt w:val="decimal"/>
      <w:lvlText w:val="%1."/>
      <w:lvlJc w:val="left"/>
      <w:pPr>
        <w:ind w:left="720" w:hanging="360"/>
      </w:pPr>
      <w:rPr>
        <w:rFonts w:ascii="Times New Roman" w:eastAsia="Times New Roman" w:hAnsi="Times New Roman" w:cs="Times New Roman"/>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EDD7550"/>
    <w:multiLevelType w:val="hybridMultilevel"/>
    <w:tmpl w:val="28FA775E"/>
    <w:lvl w:ilvl="0" w:tplc="E036F27C">
      <w:start w:val="1"/>
      <w:numFmt w:val="bullet"/>
      <w:lvlText w:val=""/>
      <w:lvlJc w:val="left"/>
      <w:pPr>
        <w:ind w:left="896" w:hanging="360"/>
      </w:pPr>
      <w:rPr>
        <w:rFonts w:ascii="Wingdings" w:hAnsi="Wingdings" w:hint="default"/>
        <w:sz w:val="24"/>
        <w:szCs w:val="24"/>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16" w15:restartNumberingAfterBreak="0">
    <w:nsid w:val="133B69DC"/>
    <w:multiLevelType w:val="hybridMultilevel"/>
    <w:tmpl w:val="6980E104"/>
    <w:lvl w:ilvl="0" w:tplc="5C2C76DA">
      <w:start w:val="1"/>
      <w:numFmt w:val="decimal"/>
      <w:lvlText w:val="%1."/>
      <w:lvlJc w:val="left"/>
      <w:pPr>
        <w:ind w:left="720" w:hanging="360"/>
      </w:pPr>
      <w:rPr>
        <w:rFonts w:ascii="Times New Roman" w:eastAsia="Times New Roman" w:hAnsi="Times New Roman" w:cs="Times New Roman"/>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8A35988"/>
    <w:multiLevelType w:val="hybridMultilevel"/>
    <w:tmpl w:val="1D628B18"/>
    <w:lvl w:ilvl="0" w:tplc="FDC4FF70">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CAA5AD4"/>
    <w:multiLevelType w:val="multilevel"/>
    <w:tmpl w:val="0646F6B2"/>
    <w:lvl w:ilvl="0">
      <w:start w:val="1"/>
      <w:numFmt w:val="decimal"/>
      <w:lvlText w:val="%1."/>
      <w:lvlJc w:val="left"/>
      <w:pPr>
        <w:ind w:left="927" w:hanging="360"/>
      </w:pPr>
      <w:rPr>
        <w:sz w:val="20"/>
        <w:szCs w:val="20"/>
      </w:rPr>
    </w:lvl>
    <w:lvl w:ilvl="1">
      <w:start w:val="1"/>
      <w:numFmt w:val="decimal"/>
      <w:lvlText w:val="%2."/>
      <w:lvlJc w:val="left"/>
      <w:pPr>
        <w:ind w:left="654" w:hanging="360"/>
      </w:pPr>
    </w:lvl>
    <w:lvl w:ilvl="2">
      <w:start w:val="1"/>
      <w:numFmt w:val="decimal"/>
      <w:lvlText w:val="%3."/>
      <w:lvlJc w:val="left"/>
      <w:pPr>
        <w:ind w:left="1014" w:hanging="360"/>
      </w:pPr>
    </w:lvl>
    <w:lvl w:ilvl="3">
      <w:start w:val="1"/>
      <w:numFmt w:val="decimal"/>
      <w:lvlText w:val="%4."/>
      <w:lvlJc w:val="left"/>
      <w:pPr>
        <w:ind w:left="1374" w:hanging="360"/>
      </w:pPr>
    </w:lvl>
    <w:lvl w:ilvl="4">
      <w:start w:val="1"/>
      <w:numFmt w:val="decimal"/>
      <w:lvlText w:val="%5."/>
      <w:lvlJc w:val="left"/>
      <w:pPr>
        <w:ind w:left="1734" w:hanging="360"/>
      </w:pPr>
    </w:lvl>
    <w:lvl w:ilvl="5">
      <w:start w:val="1"/>
      <w:numFmt w:val="decimal"/>
      <w:lvlText w:val="%6."/>
      <w:lvlJc w:val="left"/>
      <w:pPr>
        <w:ind w:left="2094" w:hanging="360"/>
      </w:pPr>
    </w:lvl>
    <w:lvl w:ilvl="6">
      <w:start w:val="1"/>
      <w:numFmt w:val="decimal"/>
      <w:lvlText w:val="%7."/>
      <w:lvlJc w:val="left"/>
      <w:pPr>
        <w:ind w:left="2454" w:hanging="360"/>
      </w:pPr>
    </w:lvl>
    <w:lvl w:ilvl="7">
      <w:start w:val="1"/>
      <w:numFmt w:val="decimal"/>
      <w:lvlText w:val="%8."/>
      <w:lvlJc w:val="left"/>
      <w:pPr>
        <w:ind w:left="2814" w:hanging="360"/>
      </w:pPr>
    </w:lvl>
    <w:lvl w:ilvl="8">
      <w:start w:val="1"/>
      <w:numFmt w:val="decimal"/>
      <w:lvlText w:val="%9."/>
      <w:lvlJc w:val="left"/>
      <w:pPr>
        <w:ind w:left="3174" w:hanging="360"/>
      </w:pPr>
    </w:lvl>
  </w:abstractNum>
  <w:abstractNum w:abstractNumId="19" w15:restartNumberingAfterBreak="0">
    <w:nsid w:val="1FFF25AA"/>
    <w:multiLevelType w:val="multilevel"/>
    <w:tmpl w:val="89F29FBA"/>
    <w:lvl w:ilvl="0">
      <w:start w:val="1"/>
      <w:numFmt w:val="decimal"/>
      <w:lvlText w:val="%1."/>
      <w:lvlJc w:val="left"/>
      <w:pPr>
        <w:ind w:left="1070" w:hanging="360"/>
      </w:pPr>
      <w:rPr>
        <w:rFonts w:hint="default"/>
      </w:rPr>
    </w:lvl>
    <w:lvl w:ilvl="1">
      <w:start w:val="1"/>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20" w15:restartNumberingAfterBreak="0">
    <w:nsid w:val="20081121"/>
    <w:multiLevelType w:val="hybridMultilevel"/>
    <w:tmpl w:val="8866240E"/>
    <w:lvl w:ilvl="0" w:tplc="0415000D">
      <w:start w:val="1"/>
      <w:numFmt w:val="bullet"/>
      <w:lvlText w:val=""/>
      <w:lvlJc w:val="left"/>
      <w:pPr>
        <w:ind w:left="890" w:hanging="360"/>
      </w:pPr>
      <w:rPr>
        <w:rFonts w:ascii="Wingdings" w:hAnsi="Wingdings" w:hint="default"/>
      </w:rPr>
    </w:lvl>
    <w:lvl w:ilvl="1" w:tplc="04150003" w:tentative="1">
      <w:start w:val="1"/>
      <w:numFmt w:val="bullet"/>
      <w:lvlText w:val="o"/>
      <w:lvlJc w:val="left"/>
      <w:pPr>
        <w:ind w:left="1610" w:hanging="360"/>
      </w:pPr>
      <w:rPr>
        <w:rFonts w:ascii="Courier New" w:hAnsi="Courier New" w:cs="Courier New" w:hint="default"/>
      </w:rPr>
    </w:lvl>
    <w:lvl w:ilvl="2" w:tplc="04150005" w:tentative="1">
      <w:start w:val="1"/>
      <w:numFmt w:val="bullet"/>
      <w:lvlText w:val=""/>
      <w:lvlJc w:val="left"/>
      <w:pPr>
        <w:ind w:left="2330" w:hanging="360"/>
      </w:pPr>
      <w:rPr>
        <w:rFonts w:ascii="Wingdings" w:hAnsi="Wingdings" w:hint="default"/>
      </w:rPr>
    </w:lvl>
    <w:lvl w:ilvl="3" w:tplc="04150001" w:tentative="1">
      <w:start w:val="1"/>
      <w:numFmt w:val="bullet"/>
      <w:lvlText w:val=""/>
      <w:lvlJc w:val="left"/>
      <w:pPr>
        <w:ind w:left="3050" w:hanging="360"/>
      </w:pPr>
      <w:rPr>
        <w:rFonts w:ascii="Symbol" w:hAnsi="Symbol" w:hint="default"/>
      </w:rPr>
    </w:lvl>
    <w:lvl w:ilvl="4" w:tplc="04150003" w:tentative="1">
      <w:start w:val="1"/>
      <w:numFmt w:val="bullet"/>
      <w:lvlText w:val="o"/>
      <w:lvlJc w:val="left"/>
      <w:pPr>
        <w:ind w:left="3770" w:hanging="360"/>
      </w:pPr>
      <w:rPr>
        <w:rFonts w:ascii="Courier New" w:hAnsi="Courier New" w:cs="Courier New" w:hint="default"/>
      </w:rPr>
    </w:lvl>
    <w:lvl w:ilvl="5" w:tplc="04150005" w:tentative="1">
      <w:start w:val="1"/>
      <w:numFmt w:val="bullet"/>
      <w:lvlText w:val=""/>
      <w:lvlJc w:val="left"/>
      <w:pPr>
        <w:ind w:left="4490" w:hanging="360"/>
      </w:pPr>
      <w:rPr>
        <w:rFonts w:ascii="Wingdings" w:hAnsi="Wingdings" w:hint="default"/>
      </w:rPr>
    </w:lvl>
    <w:lvl w:ilvl="6" w:tplc="04150001" w:tentative="1">
      <w:start w:val="1"/>
      <w:numFmt w:val="bullet"/>
      <w:lvlText w:val=""/>
      <w:lvlJc w:val="left"/>
      <w:pPr>
        <w:ind w:left="5210" w:hanging="360"/>
      </w:pPr>
      <w:rPr>
        <w:rFonts w:ascii="Symbol" w:hAnsi="Symbol" w:hint="default"/>
      </w:rPr>
    </w:lvl>
    <w:lvl w:ilvl="7" w:tplc="04150003" w:tentative="1">
      <w:start w:val="1"/>
      <w:numFmt w:val="bullet"/>
      <w:lvlText w:val="o"/>
      <w:lvlJc w:val="left"/>
      <w:pPr>
        <w:ind w:left="5930" w:hanging="360"/>
      </w:pPr>
      <w:rPr>
        <w:rFonts w:ascii="Courier New" w:hAnsi="Courier New" w:cs="Courier New" w:hint="default"/>
      </w:rPr>
    </w:lvl>
    <w:lvl w:ilvl="8" w:tplc="04150005" w:tentative="1">
      <w:start w:val="1"/>
      <w:numFmt w:val="bullet"/>
      <w:lvlText w:val=""/>
      <w:lvlJc w:val="left"/>
      <w:pPr>
        <w:ind w:left="6650" w:hanging="360"/>
      </w:pPr>
      <w:rPr>
        <w:rFonts w:ascii="Wingdings" w:hAnsi="Wingdings" w:hint="default"/>
      </w:rPr>
    </w:lvl>
  </w:abstractNum>
  <w:abstractNum w:abstractNumId="21" w15:restartNumberingAfterBreak="0">
    <w:nsid w:val="2A3C0B24"/>
    <w:multiLevelType w:val="hybridMultilevel"/>
    <w:tmpl w:val="9AC85916"/>
    <w:lvl w:ilvl="0" w:tplc="3508CC68">
      <w:start w:val="1"/>
      <w:numFmt w:val="bullet"/>
      <w:lvlText w:val=""/>
      <w:lvlJc w:val="left"/>
      <w:pPr>
        <w:ind w:left="360" w:hanging="360"/>
      </w:pPr>
      <w:rPr>
        <w:rFonts w:ascii="Symbol" w:hAnsi="Symbol" w:hint="default"/>
        <w:sz w:val="24"/>
        <w:szCs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2D6958AB"/>
    <w:multiLevelType w:val="hybridMultilevel"/>
    <w:tmpl w:val="1B32A91C"/>
    <w:lvl w:ilvl="0" w:tplc="0478E33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19C5967"/>
    <w:multiLevelType w:val="hybridMultilevel"/>
    <w:tmpl w:val="14AEA504"/>
    <w:lvl w:ilvl="0" w:tplc="0415000D">
      <w:start w:val="1"/>
      <w:numFmt w:val="bullet"/>
      <w:lvlText w:val=""/>
      <w:lvlJc w:val="left"/>
      <w:pPr>
        <w:ind w:left="890" w:hanging="360"/>
      </w:pPr>
      <w:rPr>
        <w:rFonts w:ascii="Wingdings" w:hAnsi="Wingdings" w:hint="default"/>
      </w:rPr>
    </w:lvl>
    <w:lvl w:ilvl="1" w:tplc="04150003" w:tentative="1">
      <w:start w:val="1"/>
      <w:numFmt w:val="bullet"/>
      <w:lvlText w:val="o"/>
      <w:lvlJc w:val="left"/>
      <w:pPr>
        <w:ind w:left="1610" w:hanging="360"/>
      </w:pPr>
      <w:rPr>
        <w:rFonts w:ascii="Courier New" w:hAnsi="Courier New" w:cs="Courier New" w:hint="default"/>
      </w:rPr>
    </w:lvl>
    <w:lvl w:ilvl="2" w:tplc="04150005" w:tentative="1">
      <w:start w:val="1"/>
      <w:numFmt w:val="bullet"/>
      <w:lvlText w:val=""/>
      <w:lvlJc w:val="left"/>
      <w:pPr>
        <w:ind w:left="2330" w:hanging="360"/>
      </w:pPr>
      <w:rPr>
        <w:rFonts w:ascii="Wingdings" w:hAnsi="Wingdings" w:hint="default"/>
      </w:rPr>
    </w:lvl>
    <w:lvl w:ilvl="3" w:tplc="04150001" w:tentative="1">
      <w:start w:val="1"/>
      <w:numFmt w:val="bullet"/>
      <w:lvlText w:val=""/>
      <w:lvlJc w:val="left"/>
      <w:pPr>
        <w:ind w:left="3050" w:hanging="360"/>
      </w:pPr>
      <w:rPr>
        <w:rFonts w:ascii="Symbol" w:hAnsi="Symbol" w:hint="default"/>
      </w:rPr>
    </w:lvl>
    <w:lvl w:ilvl="4" w:tplc="04150003" w:tentative="1">
      <w:start w:val="1"/>
      <w:numFmt w:val="bullet"/>
      <w:lvlText w:val="o"/>
      <w:lvlJc w:val="left"/>
      <w:pPr>
        <w:ind w:left="3770" w:hanging="360"/>
      </w:pPr>
      <w:rPr>
        <w:rFonts w:ascii="Courier New" w:hAnsi="Courier New" w:cs="Courier New" w:hint="default"/>
      </w:rPr>
    </w:lvl>
    <w:lvl w:ilvl="5" w:tplc="04150005" w:tentative="1">
      <w:start w:val="1"/>
      <w:numFmt w:val="bullet"/>
      <w:lvlText w:val=""/>
      <w:lvlJc w:val="left"/>
      <w:pPr>
        <w:ind w:left="4490" w:hanging="360"/>
      </w:pPr>
      <w:rPr>
        <w:rFonts w:ascii="Wingdings" w:hAnsi="Wingdings" w:hint="default"/>
      </w:rPr>
    </w:lvl>
    <w:lvl w:ilvl="6" w:tplc="04150001" w:tentative="1">
      <w:start w:val="1"/>
      <w:numFmt w:val="bullet"/>
      <w:lvlText w:val=""/>
      <w:lvlJc w:val="left"/>
      <w:pPr>
        <w:ind w:left="5210" w:hanging="360"/>
      </w:pPr>
      <w:rPr>
        <w:rFonts w:ascii="Symbol" w:hAnsi="Symbol" w:hint="default"/>
      </w:rPr>
    </w:lvl>
    <w:lvl w:ilvl="7" w:tplc="04150003" w:tentative="1">
      <w:start w:val="1"/>
      <w:numFmt w:val="bullet"/>
      <w:lvlText w:val="o"/>
      <w:lvlJc w:val="left"/>
      <w:pPr>
        <w:ind w:left="5930" w:hanging="360"/>
      </w:pPr>
      <w:rPr>
        <w:rFonts w:ascii="Courier New" w:hAnsi="Courier New" w:cs="Courier New" w:hint="default"/>
      </w:rPr>
    </w:lvl>
    <w:lvl w:ilvl="8" w:tplc="04150005" w:tentative="1">
      <w:start w:val="1"/>
      <w:numFmt w:val="bullet"/>
      <w:lvlText w:val=""/>
      <w:lvlJc w:val="left"/>
      <w:pPr>
        <w:ind w:left="6650" w:hanging="360"/>
      </w:pPr>
      <w:rPr>
        <w:rFonts w:ascii="Wingdings" w:hAnsi="Wingdings" w:hint="default"/>
      </w:rPr>
    </w:lvl>
  </w:abstractNum>
  <w:abstractNum w:abstractNumId="24" w15:restartNumberingAfterBreak="0">
    <w:nsid w:val="3A267CA1"/>
    <w:multiLevelType w:val="hybridMultilevel"/>
    <w:tmpl w:val="DDD25B84"/>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5" w15:restartNumberingAfterBreak="0">
    <w:nsid w:val="49B903B1"/>
    <w:multiLevelType w:val="hybridMultilevel"/>
    <w:tmpl w:val="0D8E573C"/>
    <w:lvl w:ilvl="0" w:tplc="261AFF3A">
      <w:start w:val="1"/>
      <w:numFmt w:val="decimal"/>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01">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8755983"/>
    <w:multiLevelType w:val="hybridMultilevel"/>
    <w:tmpl w:val="927E7636"/>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BC71949"/>
    <w:multiLevelType w:val="hybridMultilevel"/>
    <w:tmpl w:val="94945E74"/>
    <w:lvl w:ilvl="0" w:tplc="5C2C76DA">
      <w:start w:val="1"/>
      <w:numFmt w:val="decimal"/>
      <w:lvlText w:val="%1."/>
      <w:lvlJc w:val="left"/>
      <w:pPr>
        <w:ind w:left="720" w:hanging="360"/>
      </w:pPr>
      <w:rPr>
        <w:rFonts w:ascii="Times New Roman" w:eastAsia="Times New Roman" w:hAnsi="Times New Roman" w:cs="Times New Roman"/>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DFA7FE4"/>
    <w:multiLevelType w:val="multilevel"/>
    <w:tmpl w:val="829C17A0"/>
    <w:lvl w:ilvl="0">
      <w:start w:val="1"/>
      <w:numFmt w:val="decimal"/>
      <w:lvlText w:val="%1."/>
      <w:lvlJc w:val="left"/>
      <w:pPr>
        <w:ind w:left="1070" w:hanging="360"/>
      </w:pPr>
      <w:rPr>
        <w:rFonts w:hint="default"/>
      </w:rPr>
    </w:lvl>
    <w:lvl w:ilvl="1">
      <w:start w:val="1"/>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29" w15:restartNumberingAfterBreak="0">
    <w:nsid w:val="5EF63E64"/>
    <w:multiLevelType w:val="hybridMultilevel"/>
    <w:tmpl w:val="62F2525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15:restartNumberingAfterBreak="0">
    <w:nsid w:val="5F1C7E41"/>
    <w:multiLevelType w:val="multilevel"/>
    <w:tmpl w:val="813A1A2E"/>
    <w:lvl w:ilvl="0">
      <w:start w:val="1"/>
      <w:numFmt w:val="decimal"/>
      <w:lvlText w:val="%1."/>
      <w:lvlJc w:val="left"/>
      <w:pPr>
        <w:ind w:left="502" w:hanging="360"/>
      </w:pPr>
      <w:rPr>
        <w:rFonts w:hint="default"/>
      </w:rPr>
    </w:lvl>
    <w:lvl w:ilvl="1">
      <w:start w:val="1"/>
      <w:numFmt w:val="decimal"/>
      <w:lvlText w:val="%2."/>
      <w:lvlJc w:val="left"/>
      <w:pPr>
        <w:ind w:left="654" w:hanging="360"/>
      </w:pPr>
      <w:rPr>
        <w:rFonts w:hint="default"/>
      </w:rPr>
    </w:lvl>
    <w:lvl w:ilvl="2">
      <w:start w:val="1"/>
      <w:numFmt w:val="decimal"/>
      <w:lvlText w:val="%3."/>
      <w:lvlJc w:val="left"/>
      <w:pPr>
        <w:ind w:left="1014" w:hanging="360"/>
      </w:pPr>
      <w:rPr>
        <w:rFonts w:hint="default"/>
      </w:rPr>
    </w:lvl>
    <w:lvl w:ilvl="3">
      <w:start w:val="1"/>
      <w:numFmt w:val="decimal"/>
      <w:lvlText w:val="%4."/>
      <w:lvlJc w:val="left"/>
      <w:pPr>
        <w:ind w:left="1374" w:hanging="360"/>
      </w:pPr>
      <w:rPr>
        <w:rFonts w:hint="default"/>
      </w:rPr>
    </w:lvl>
    <w:lvl w:ilvl="4">
      <w:start w:val="1"/>
      <w:numFmt w:val="decimal"/>
      <w:lvlText w:val="%5."/>
      <w:lvlJc w:val="left"/>
      <w:pPr>
        <w:ind w:left="1734" w:hanging="360"/>
      </w:pPr>
      <w:rPr>
        <w:rFonts w:hint="default"/>
      </w:rPr>
    </w:lvl>
    <w:lvl w:ilvl="5">
      <w:start w:val="1"/>
      <w:numFmt w:val="decimal"/>
      <w:lvlText w:val="%6."/>
      <w:lvlJc w:val="left"/>
      <w:pPr>
        <w:ind w:left="2094" w:hanging="360"/>
      </w:pPr>
      <w:rPr>
        <w:rFonts w:hint="default"/>
      </w:rPr>
    </w:lvl>
    <w:lvl w:ilvl="6">
      <w:start w:val="1"/>
      <w:numFmt w:val="decimal"/>
      <w:lvlText w:val="%7."/>
      <w:lvlJc w:val="left"/>
      <w:pPr>
        <w:ind w:left="2454" w:hanging="360"/>
      </w:pPr>
      <w:rPr>
        <w:rFonts w:hint="default"/>
      </w:rPr>
    </w:lvl>
    <w:lvl w:ilvl="7">
      <w:start w:val="1"/>
      <w:numFmt w:val="decimal"/>
      <w:lvlText w:val="%8."/>
      <w:lvlJc w:val="left"/>
      <w:pPr>
        <w:ind w:left="2814" w:hanging="360"/>
      </w:pPr>
      <w:rPr>
        <w:rFonts w:hint="default"/>
      </w:rPr>
    </w:lvl>
    <w:lvl w:ilvl="8">
      <w:start w:val="1"/>
      <w:numFmt w:val="decimal"/>
      <w:lvlText w:val="%9."/>
      <w:lvlJc w:val="left"/>
      <w:pPr>
        <w:ind w:left="3174" w:hanging="360"/>
      </w:pPr>
      <w:rPr>
        <w:rFonts w:hint="default"/>
      </w:rPr>
    </w:lvl>
  </w:abstractNum>
  <w:abstractNum w:abstractNumId="31" w15:restartNumberingAfterBreak="0">
    <w:nsid w:val="635B5BCA"/>
    <w:multiLevelType w:val="hybridMultilevel"/>
    <w:tmpl w:val="A2AABC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53F6052"/>
    <w:multiLevelType w:val="hybridMultilevel"/>
    <w:tmpl w:val="E2D6EB48"/>
    <w:lvl w:ilvl="0" w:tplc="787ED7E4">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6B21350"/>
    <w:multiLevelType w:val="hybridMultilevel"/>
    <w:tmpl w:val="44D87C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A742C0D"/>
    <w:multiLevelType w:val="multilevel"/>
    <w:tmpl w:val="7C38EB98"/>
    <w:lvl w:ilvl="0">
      <w:start w:val="1"/>
      <w:numFmt w:val="decimal"/>
      <w:lvlText w:val="%1."/>
      <w:lvlJc w:val="left"/>
      <w:pPr>
        <w:ind w:left="502" w:hanging="360"/>
      </w:pPr>
    </w:lvl>
    <w:lvl w:ilvl="1">
      <w:start w:val="1"/>
      <w:numFmt w:val="decimal"/>
      <w:lvlText w:val="%2."/>
      <w:lvlJc w:val="left"/>
      <w:pPr>
        <w:ind w:left="654" w:hanging="360"/>
      </w:pPr>
    </w:lvl>
    <w:lvl w:ilvl="2">
      <w:start w:val="1"/>
      <w:numFmt w:val="decimal"/>
      <w:lvlText w:val="%3."/>
      <w:lvlJc w:val="left"/>
      <w:pPr>
        <w:ind w:left="1014" w:hanging="360"/>
      </w:pPr>
    </w:lvl>
    <w:lvl w:ilvl="3">
      <w:start w:val="1"/>
      <w:numFmt w:val="decimal"/>
      <w:lvlText w:val="%4."/>
      <w:lvlJc w:val="left"/>
      <w:pPr>
        <w:ind w:left="1374" w:hanging="360"/>
      </w:pPr>
    </w:lvl>
    <w:lvl w:ilvl="4">
      <w:start w:val="1"/>
      <w:numFmt w:val="decimal"/>
      <w:lvlText w:val="%5."/>
      <w:lvlJc w:val="left"/>
      <w:pPr>
        <w:ind w:left="1734" w:hanging="360"/>
      </w:pPr>
    </w:lvl>
    <w:lvl w:ilvl="5">
      <w:start w:val="1"/>
      <w:numFmt w:val="decimal"/>
      <w:lvlText w:val="%6."/>
      <w:lvlJc w:val="left"/>
      <w:pPr>
        <w:ind w:left="2094" w:hanging="360"/>
      </w:pPr>
    </w:lvl>
    <w:lvl w:ilvl="6">
      <w:start w:val="1"/>
      <w:numFmt w:val="decimal"/>
      <w:lvlText w:val="%7."/>
      <w:lvlJc w:val="left"/>
      <w:pPr>
        <w:ind w:left="2454" w:hanging="360"/>
      </w:pPr>
    </w:lvl>
    <w:lvl w:ilvl="7">
      <w:start w:val="1"/>
      <w:numFmt w:val="decimal"/>
      <w:lvlText w:val="%8."/>
      <w:lvlJc w:val="left"/>
      <w:pPr>
        <w:ind w:left="2814" w:hanging="360"/>
      </w:pPr>
    </w:lvl>
    <w:lvl w:ilvl="8">
      <w:start w:val="1"/>
      <w:numFmt w:val="decimal"/>
      <w:lvlText w:val="%9."/>
      <w:lvlJc w:val="left"/>
      <w:pPr>
        <w:ind w:left="3174" w:hanging="360"/>
      </w:pPr>
    </w:lvl>
  </w:abstractNum>
  <w:abstractNum w:abstractNumId="35" w15:restartNumberingAfterBreak="0">
    <w:nsid w:val="6B4A38A3"/>
    <w:multiLevelType w:val="hybridMultilevel"/>
    <w:tmpl w:val="BCE2D5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584184"/>
    <w:multiLevelType w:val="hybridMultilevel"/>
    <w:tmpl w:val="A2AABC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74707F"/>
    <w:multiLevelType w:val="hybridMultilevel"/>
    <w:tmpl w:val="1B32A91C"/>
    <w:lvl w:ilvl="0" w:tplc="0478E33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DF210C8"/>
    <w:multiLevelType w:val="hybridMultilevel"/>
    <w:tmpl w:val="4A4CCE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35"/>
  </w:num>
  <w:num w:numId="4">
    <w:abstractNumId w:val="34"/>
  </w:num>
  <w:num w:numId="5">
    <w:abstractNumId w:val="38"/>
  </w:num>
  <w:num w:numId="6">
    <w:abstractNumId w:val="32"/>
  </w:num>
  <w:num w:numId="7">
    <w:abstractNumId w:val="17"/>
  </w:num>
  <w:num w:numId="8">
    <w:abstractNumId w:val="24"/>
  </w:num>
  <w:num w:numId="9">
    <w:abstractNumId w:val="25"/>
  </w:num>
  <w:num w:numId="10">
    <w:abstractNumId w:val="13"/>
  </w:num>
  <w:num w:numId="11">
    <w:abstractNumId w:val="19"/>
  </w:num>
  <w:num w:numId="12">
    <w:abstractNumId w:val="28"/>
  </w:num>
  <w:num w:numId="13">
    <w:abstractNumId w:val="26"/>
  </w:num>
  <w:num w:numId="14">
    <w:abstractNumId w:val="2"/>
  </w:num>
  <w:num w:numId="15">
    <w:abstractNumId w:val="21"/>
  </w:num>
  <w:num w:numId="16">
    <w:abstractNumId w:val="31"/>
  </w:num>
  <w:num w:numId="17">
    <w:abstractNumId w:val="29"/>
  </w:num>
  <w:num w:numId="18">
    <w:abstractNumId w:val="30"/>
  </w:num>
  <w:num w:numId="19">
    <w:abstractNumId w:val="18"/>
  </w:num>
  <w:num w:numId="20">
    <w:abstractNumId w:val="14"/>
  </w:num>
  <w:num w:numId="21">
    <w:abstractNumId w:val="22"/>
  </w:num>
  <w:num w:numId="22">
    <w:abstractNumId w:val="36"/>
  </w:num>
  <w:num w:numId="23">
    <w:abstractNumId w:val="37"/>
  </w:num>
  <w:num w:numId="24">
    <w:abstractNumId w:val="12"/>
  </w:num>
  <w:num w:numId="25">
    <w:abstractNumId w:val="16"/>
  </w:num>
  <w:num w:numId="26">
    <w:abstractNumId w:val="27"/>
  </w:num>
  <w:num w:numId="27">
    <w:abstractNumId w:val="23"/>
  </w:num>
  <w:num w:numId="28">
    <w:abstractNumId w:val="20"/>
  </w:num>
  <w:num w:numId="29">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E98"/>
    <w:rsid w:val="00003174"/>
    <w:rsid w:val="00015298"/>
    <w:rsid w:val="000268A7"/>
    <w:rsid w:val="00037FE0"/>
    <w:rsid w:val="000638B8"/>
    <w:rsid w:val="00065E7B"/>
    <w:rsid w:val="0006646B"/>
    <w:rsid w:val="00070978"/>
    <w:rsid w:val="00071D2D"/>
    <w:rsid w:val="00080E44"/>
    <w:rsid w:val="0008304D"/>
    <w:rsid w:val="000838C6"/>
    <w:rsid w:val="000C0A48"/>
    <w:rsid w:val="000C0BAD"/>
    <w:rsid w:val="000C53A5"/>
    <w:rsid w:val="000D605E"/>
    <w:rsid w:val="000E48C4"/>
    <w:rsid w:val="000E5625"/>
    <w:rsid w:val="0011075E"/>
    <w:rsid w:val="00137BAA"/>
    <w:rsid w:val="001518C0"/>
    <w:rsid w:val="001521DA"/>
    <w:rsid w:val="00153B8B"/>
    <w:rsid w:val="001C1472"/>
    <w:rsid w:val="001C314A"/>
    <w:rsid w:val="001D2D01"/>
    <w:rsid w:val="001D32DF"/>
    <w:rsid w:val="001D72FB"/>
    <w:rsid w:val="001E400A"/>
    <w:rsid w:val="001F094C"/>
    <w:rsid w:val="001F4C62"/>
    <w:rsid w:val="001F6B36"/>
    <w:rsid w:val="00205B1A"/>
    <w:rsid w:val="00246F48"/>
    <w:rsid w:val="00280CA8"/>
    <w:rsid w:val="00287117"/>
    <w:rsid w:val="002A1E0D"/>
    <w:rsid w:val="002B05F4"/>
    <w:rsid w:val="002B5252"/>
    <w:rsid w:val="002E771B"/>
    <w:rsid w:val="00317165"/>
    <w:rsid w:val="00327F4D"/>
    <w:rsid w:val="00346761"/>
    <w:rsid w:val="00393177"/>
    <w:rsid w:val="003A0003"/>
    <w:rsid w:val="003B3D98"/>
    <w:rsid w:val="003C3B01"/>
    <w:rsid w:val="003D631F"/>
    <w:rsid w:val="00420EB5"/>
    <w:rsid w:val="00445A8B"/>
    <w:rsid w:val="00460A20"/>
    <w:rsid w:val="004610C1"/>
    <w:rsid w:val="004668A2"/>
    <w:rsid w:val="00494A00"/>
    <w:rsid w:val="004D34A1"/>
    <w:rsid w:val="004E4AED"/>
    <w:rsid w:val="004F0521"/>
    <w:rsid w:val="0052381B"/>
    <w:rsid w:val="005432BA"/>
    <w:rsid w:val="00544931"/>
    <w:rsid w:val="00556D6D"/>
    <w:rsid w:val="00565AB5"/>
    <w:rsid w:val="00565B00"/>
    <w:rsid w:val="00582FE4"/>
    <w:rsid w:val="005833F7"/>
    <w:rsid w:val="00591394"/>
    <w:rsid w:val="00593598"/>
    <w:rsid w:val="005974E4"/>
    <w:rsid w:val="005A23E6"/>
    <w:rsid w:val="005A2E36"/>
    <w:rsid w:val="005B2855"/>
    <w:rsid w:val="005E3411"/>
    <w:rsid w:val="005E6503"/>
    <w:rsid w:val="005E7DC6"/>
    <w:rsid w:val="00601324"/>
    <w:rsid w:val="00643421"/>
    <w:rsid w:val="006536BD"/>
    <w:rsid w:val="00656719"/>
    <w:rsid w:val="00667214"/>
    <w:rsid w:val="00687464"/>
    <w:rsid w:val="006964A1"/>
    <w:rsid w:val="0069657F"/>
    <w:rsid w:val="006A53F9"/>
    <w:rsid w:val="006A639A"/>
    <w:rsid w:val="006B2153"/>
    <w:rsid w:val="006B59C4"/>
    <w:rsid w:val="006E0C55"/>
    <w:rsid w:val="006E74F1"/>
    <w:rsid w:val="006F50F5"/>
    <w:rsid w:val="00721B05"/>
    <w:rsid w:val="0072696A"/>
    <w:rsid w:val="00727D5C"/>
    <w:rsid w:val="00737EA1"/>
    <w:rsid w:val="00757EE7"/>
    <w:rsid w:val="007617E9"/>
    <w:rsid w:val="0076689B"/>
    <w:rsid w:val="0076710D"/>
    <w:rsid w:val="00776C27"/>
    <w:rsid w:val="007922A8"/>
    <w:rsid w:val="007A52C9"/>
    <w:rsid w:val="007B5C00"/>
    <w:rsid w:val="007C5117"/>
    <w:rsid w:val="007D70ED"/>
    <w:rsid w:val="007F25E3"/>
    <w:rsid w:val="007F52E3"/>
    <w:rsid w:val="008056E0"/>
    <w:rsid w:val="0080739E"/>
    <w:rsid w:val="00807C69"/>
    <w:rsid w:val="008231E1"/>
    <w:rsid w:val="00837587"/>
    <w:rsid w:val="00880A93"/>
    <w:rsid w:val="00887528"/>
    <w:rsid w:val="008B2FB7"/>
    <w:rsid w:val="008C1097"/>
    <w:rsid w:val="008C1903"/>
    <w:rsid w:val="008C2DAD"/>
    <w:rsid w:val="008C3F79"/>
    <w:rsid w:val="008D263B"/>
    <w:rsid w:val="008D4A74"/>
    <w:rsid w:val="008E2EA7"/>
    <w:rsid w:val="008F3453"/>
    <w:rsid w:val="008F69DD"/>
    <w:rsid w:val="0090053E"/>
    <w:rsid w:val="0090449A"/>
    <w:rsid w:val="009177E8"/>
    <w:rsid w:val="0092440B"/>
    <w:rsid w:val="00933B43"/>
    <w:rsid w:val="009362E5"/>
    <w:rsid w:val="00940561"/>
    <w:rsid w:val="0094473E"/>
    <w:rsid w:val="00952B9B"/>
    <w:rsid w:val="0095479D"/>
    <w:rsid w:val="0096506E"/>
    <w:rsid w:val="0096582C"/>
    <w:rsid w:val="009A4221"/>
    <w:rsid w:val="009B284C"/>
    <w:rsid w:val="009B7C21"/>
    <w:rsid w:val="009C2E07"/>
    <w:rsid w:val="009E0D5B"/>
    <w:rsid w:val="009E5B70"/>
    <w:rsid w:val="00A00537"/>
    <w:rsid w:val="00A01B0D"/>
    <w:rsid w:val="00A0503B"/>
    <w:rsid w:val="00A4478A"/>
    <w:rsid w:val="00A47DB6"/>
    <w:rsid w:val="00A60DA4"/>
    <w:rsid w:val="00A67F16"/>
    <w:rsid w:val="00A80E85"/>
    <w:rsid w:val="00A85B48"/>
    <w:rsid w:val="00A907A6"/>
    <w:rsid w:val="00AC24D6"/>
    <w:rsid w:val="00AC52EF"/>
    <w:rsid w:val="00AD0F80"/>
    <w:rsid w:val="00AD1BE3"/>
    <w:rsid w:val="00B034D5"/>
    <w:rsid w:val="00B044D6"/>
    <w:rsid w:val="00B332D7"/>
    <w:rsid w:val="00B41BEC"/>
    <w:rsid w:val="00B45AC7"/>
    <w:rsid w:val="00B50EBE"/>
    <w:rsid w:val="00B742AC"/>
    <w:rsid w:val="00B91CDE"/>
    <w:rsid w:val="00B96200"/>
    <w:rsid w:val="00BA3D2F"/>
    <w:rsid w:val="00BB6385"/>
    <w:rsid w:val="00BC754E"/>
    <w:rsid w:val="00BF71E3"/>
    <w:rsid w:val="00C04FEC"/>
    <w:rsid w:val="00C15AEE"/>
    <w:rsid w:val="00C2638F"/>
    <w:rsid w:val="00C27E05"/>
    <w:rsid w:val="00C42988"/>
    <w:rsid w:val="00C61DAA"/>
    <w:rsid w:val="00C63E56"/>
    <w:rsid w:val="00C6400F"/>
    <w:rsid w:val="00C66009"/>
    <w:rsid w:val="00C749F1"/>
    <w:rsid w:val="00C84FB1"/>
    <w:rsid w:val="00C94FC2"/>
    <w:rsid w:val="00CA3B5F"/>
    <w:rsid w:val="00CA56FF"/>
    <w:rsid w:val="00CA7B53"/>
    <w:rsid w:val="00CB5328"/>
    <w:rsid w:val="00CC4673"/>
    <w:rsid w:val="00CD0578"/>
    <w:rsid w:val="00CD240E"/>
    <w:rsid w:val="00CD691B"/>
    <w:rsid w:val="00CF42EA"/>
    <w:rsid w:val="00CF5476"/>
    <w:rsid w:val="00D12D31"/>
    <w:rsid w:val="00D12FBB"/>
    <w:rsid w:val="00D15400"/>
    <w:rsid w:val="00D3787B"/>
    <w:rsid w:val="00D42C6F"/>
    <w:rsid w:val="00D46ABE"/>
    <w:rsid w:val="00D46E98"/>
    <w:rsid w:val="00D70F56"/>
    <w:rsid w:val="00D73625"/>
    <w:rsid w:val="00D75FED"/>
    <w:rsid w:val="00D85A7D"/>
    <w:rsid w:val="00D97AA0"/>
    <w:rsid w:val="00DA7FE2"/>
    <w:rsid w:val="00DD7794"/>
    <w:rsid w:val="00DE65CE"/>
    <w:rsid w:val="00E055C5"/>
    <w:rsid w:val="00E070DE"/>
    <w:rsid w:val="00E15555"/>
    <w:rsid w:val="00E1673F"/>
    <w:rsid w:val="00E203E6"/>
    <w:rsid w:val="00E224D7"/>
    <w:rsid w:val="00E24541"/>
    <w:rsid w:val="00E31D9C"/>
    <w:rsid w:val="00E57F06"/>
    <w:rsid w:val="00E702D7"/>
    <w:rsid w:val="00E7164E"/>
    <w:rsid w:val="00EB5C1D"/>
    <w:rsid w:val="00EC3B35"/>
    <w:rsid w:val="00EC4AAB"/>
    <w:rsid w:val="00EC544A"/>
    <w:rsid w:val="00F21FFB"/>
    <w:rsid w:val="00F23A64"/>
    <w:rsid w:val="00F2517F"/>
    <w:rsid w:val="00F333BA"/>
    <w:rsid w:val="00F4047F"/>
    <w:rsid w:val="00F40768"/>
    <w:rsid w:val="00F446B5"/>
    <w:rsid w:val="00F4526B"/>
    <w:rsid w:val="00F60FB7"/>
    <w:rsid w:val="00F7074E"/>
    <w:rsid w:val="00F90DB5"/>
    <w:rsid w:val="00F96CD4"/>
    <w:rsid w:val="00FD25D5"/>
    <w:rsid w:val="00FE580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DF3F581"/>
  <w15:docId w15:val="{2CBD77E0-8C4E-4EC3-AA2E-C85C92E25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D0F80"/>
    <w:pPr>
      <w:suppressAutoHyphens/>
    </w:pPr>
    <w:rPr>
      <w:rFonts w:ascii="Arial" w:hAnsi="Arial" w:cs="Arial"/>
      <w:lang w:eastAsia="zh-CN"/>
    </w:rPr>
  </w:style>
  <w:style w:type="paragraph" w:styleId="Nagwek1">
    <w:name w:val="heading 1"/>
    <w:basedOn w:val="Normalny"/>
    <w:next w:val="Normalny"/>
    <w:qFormat/>
    <w:rsid w:val="00AD0F80"/>
    <w:pPr>
      <w:keepNext/>
      <w:numPr>
        <w:numId w:val="1"/>
      </w:numPr>
      <w:outlineLvl w:val="0"/>
    </w:pPr>
    <w:rPr>
      <w:sz w:val="32"/>
    </w:rPr>
  </w:style>
  <w:style w:type="paragraph" w:styleId="Nagwek2">
    <w:name w:val="heading 2"/>
    <w:basedOn w:val="Normalny"/>
    <w:next w:val="Normalny"/>
    <w:qFormat/>
    <w:rsid w:val="00AD0F80"/>
    <w:pPr>
      <w:keepNext/>
      <w:numPr>
        <w:ilvl w:val="1"/>
        <w:numId w:val="1"/>
      </w:numPr>
      <w:ind w:left="0" w:right="-171" w:firstLine="0"/>
      <w:outlineLvl w:val="1"/>
    </w:pPr>
    <w:rPr>
      <w:b/>
      <w:sz w:val="24"/>
    </w:rPr>
  </w:style>
  <w:style w:type="paragraph" w:styleId="Nagwek3">
    <w:name w:val="heading 3"/>
    <w:basedOn w:val="Normalny"/>
    <w:next w:val="Normalny"/>
    <w:qFormat/>
    <w:rsid w:val="00AD0F80"/>
    <w:pPr>
      <w:keepNext/>
      <w:numPr>
        <w:ilvl w:val="2"/>
        <w:numId w:val="1"/>
      </w:numPr>
      <w:jc w:val="center"/>
      <w:outlineLvl w:val="2"/>
    </w:pPr>
    <w:rPr>
      <w:b/>
      <w:sz w:val="24"/>
      <w:u w:val="single"/>
    </w:rPr>
  </w:style>
  <w:style w:type="paragraph" w:styleId="Nagwek6">
    <w:name w:val="heading 6"/>
    <w:basedOn w:val="Normalny"/>
    <w:next w:val="Normalny"/>
    <w:qFormat/>
    <w:rsid w:val="00AD0F80"/>
    <w:pPr>
      <w:keepNext/>
      <w:numPr>
        <w:ilvl w:val="5"/>
        <w:numId w:val="1"/>
      </w:numPr>
      <w:jc w:val="center"/>
      <w:outlineLvl w:val="5"/>
    </w:pPr>
    <w:rPr>
      <w:i/>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AD0F80"/>
  </w:style>
  <w:style w:type="character" w:customStyle="1" w:styleId="WW8Num1z1">
    <w:name w:val="WW8Num1z1"/>
    <w:rsid w:val="00AD0F80"/>
  </w:style>
  <w:style w:type="character" w:customStyle="1" w:styleId="WW8Num1z2">
    <w:name w:val="WW8Num1z2"/>
    <w:rsid w:val="00AD0F80"/>
  </w:style>
  <w:style w:type="character" w:customStyle="1" w:styleId="WW8Num1z3">
    <w:name w:val="WW8Num1z3"/>
    <w:rsid w:val="00AD0F80"/>
  </w:style>
  <w:style w:type="character" w:customStyle="1" w:styleId="WW8Num1z4">
    <w:name w:val="WW8Num1z4"/>
    <w:rsid w:val="00AD0F80"/>
  </w:style>
  <w:style w:type="character" w:customStyle="1" w:styleId="WW8Num1z5">
    <w:name w:val="WW8Num1z5"/>
    <w:rsid w:val="00AD0F80"/>
  </w:style>
  <w:style w:type="character" w:customStyle="1" w:styleId="WW8Num1z6">
    <w:name w:val="WW8Num1z6"/>
    <w:rsid w:val="00AD0F80"/>
  </w:style>
  <w:style w:type="character" w:customStyle="1" w:styleId="WW8Num1z7">
    <w:name w:val="WW8Num1z7"/>
    <w:rsid w:val="00AD0F80"/>
  </w:style>
  <w:style w:type="character" w:customStyle="1" w:styleId="WW8Num1z8">
    <w:name w:val="WW8Num1z8"/>
    <w:rsid w:val="00AD0F80"/>
  </w:style>
  <w:style w:type="character" w:customStyle="1" w:styleId="WW8Num2z0">
    <w:name w:val="WW8Num2z0"/>
    <w:rsid w:val="00AD0F80"/>
  </w:style>
  <w:style w:type="character" w:customStyle="1" w:styleId="WW8Num2z1">
    <w:name w:val="WW8Num2z1"/>
    <w:rsid w:val="00AD0F80"/>
  </w:style>
  <w:style w:type="character" w:customStyle="1" w:styleId="WW8Num2z2">
    <w:name w:val="WW8Num2z2"/>
    <w:rsid w:val="00AD0F80"/>
  </w:style>
  <w:style w:type="character" w:customStyle="1" w:styleId="WW8Num2z3">
    <w:name w:val="WW8Num2z3"/>
    <w:rsid w:val="00AD0F80"/>
  </w:style>
  <w:style w:type="character" w:customStyle="1" w:styleId="WW8Num2z4">
    <w:name w:val="WW8Num2z4"/>
    <w:rsid w:val="00AD0F80"/>
  </w:style>
  <w:style w:type="character" w:customStyle="1" w:styleId="WW8Num2z5">
    <w:name w:val="WW8Num2z5"/>
    <w:rsid w:val="00AD0F80"/>
  </w:style>
  <w:style w:type="character" w:customStyle="1" w:styleId="WW8Num2z6">
    <w:name w:val="WW8Num2z6"/>
    <w:rsid w:val="00AD0F80"/>
  </w:style>
  <w:style w:type="character" w:customStyle="1" w:styleId="WW8Num2z7">
    <w:name w:val="WW8Num2z7"/>
    <w:rsid w:val="00AD0F80"/>
  </w:style>
  <w:style w:type="character" w:customStyle="1" w:styleId="WW8Num2z8">
    <w:name w:val="WW8Num2z8"/>
    <w:rsid w:val="00AD0F80"/>
  </w:style>
  <w:style w:type="character" w:customStyle="1" w:styleId="Domylnaczcionkaakapitu4">
    <w:name w:val="Domyślna czcionka akapitu4"/>
    <w:rsid w:val="00AD0F80"/>
  </w:style>
  <w:style w:type="character" w:customStyle="1" w:styleId="Domylnaczcionkaakapitu3">
    <w:name w:val="Domyślna czcionka akapitu3"/>
    <w:rsid w:val="00AD0F80"/>
  </w:style>
  <w:style w:type="character" w:customStyle="1" w:styleId="Domylnaczcionkaakapitu2">
    <w:name w:val="Domyślna czcionka akapitu2"/>
    <w:rsid w:val="00AD0F80"/>
  </w:style>
  <w:style w:type="character" w:customStyle="1" w:styleId="WW8Num3z0">
    <w:name w:val="WW8Num3z0"/>
    <w:rsid w:val="00AD0F80"/>
    <w:rPr>
      <w:rFonts w:ascii="Times New Roman" w:hAnsi="Times New Roman" w:cs="Times New Roman" w:hint="default"/>
    </w:rPr>
  </w:style>
  <w:style w:type="character" w:customStyle="1" w:styleId="Domylnaczcionkaakapitu1">
    <w:name w:val="Domyślna czcionka akapitu1"/>
    <w:rsid w:val="00AD0F80"/>
  </w:style>
  <w:style w:type="character" w:styleId="Numerstrony">
    <w:name w:val="page number"/>
    <w:basedOn w:val="Domylnaczcionkaakapitu1"/>
    <w:rsid w:val="00AD0F80"/>
  </w:style>
  <w:style w:type="character" w:customStyle="1" w:styleId="WW8Num5z1">
    <w:name w:val="WW8Num5z1"/>
    <w:rsid w:val="00AD0F80"/>
    <w:rPr>
      <w:rFonts w:ascii="Courier New" w:hAnsi="Courier New" w:cs="Courier New"/>
    </w:rPr>
  </w:style>
  <w:style w:type="character" w:customStyle="1" w:styleId="TekstprzypisudolnegoZnak">
    <w:name w:val="Tekst przypisu dolnego Znak"/>
    <w:rsid w:val="00AD0F80"/>
    <w:rPr>
      <w:rFonts w:ascii="Arial" w:hAnsi="Arial" w:cs="Arial"/>
      <w:lang w:eastAsia="zh-CN"/>
    </w:rPr>
  </w:style>
  <w:style w:type="character" w:customStyle="1" w:styleId="Znakiprzypiswdolnych">
    <w:name w:val="Znaki przypisów dolnych"/>
    <w:rsid w:val="00AD0F80"/>
    <w:rPr>
      <w:vertAlign w:val="superscript"/>
    </w:rPr>
  </w:style>
  <w:style w:type="character" w:customStyle="1" w:styleId="Odwoanieprzypisudolnego1">
    <w:name w:val="Odwołanie przypisu dolnego1"/>
    <w:rsid w:val="00AD0F80"/>
    <w:rPr>
      <w:vertAlign w:val="superscript"/>
    </w:rPr>
  </w:style>
  <w:style w:type="character" w:customStyle="1" w:styleId="Znakiprzypiswkocowych">
    <w:name w:val="Znaki przypisów końcowych"/>
    <w:rsid w:val="00AD0F80"/>
    <w:rPr>
      <w:vertAlign w:val="superscript"/>
    </w:rPr>
  </w:style>
  <w:style w:type="character" w:customStyle="1" w:styleId="WW-Znakiprzypiswkocowych">
    <w:name w:val="WW-Znaki przypisów końcowych"/>
    <w:rsid w:val="00AD0F80"/>
  </w:style>
  <w:style w:type="character" w:customStyle="1" w:styleId="Odwoanieprzypisudolnego2">
    <w:name w:val="Odwołanie przypisu dolnego2"/>
    <w:rsid w:val="00AD0F80"/>
    <w:rPr>
      <w:vertAlign w:val="superscript"/>
    </w:rPr>
  </w:style>
  <w:style w:type="character" w:customStyle="1" w:styleId="Odwoanieprzypisukocowego1">
    <w:name w:val="Odwołanie przypisu końcowego1"/>
    <w:rsid w:val="00AD0F80"/>
    <w:rPr>
      <w:vertAlign w:val="superscript"/>
    </w:rPr>
  </w:style>
  <w:style w:type="character" w:styleId="Odwoanieprzypisudolnego">
    <w:name w:val="footnote reference"/>
    <w:rsid w:val="00AD0F80"/>
    <w:rPr>
      <w:vertAlign w:val="superscript"/>
    </w:rPr>
  </w:style>
  <w:style w:type="character" w:styleId="Odwoanieprzypisukocowego">
    <w:name w:val="endnote reference"/>
    <w:rsid w:val="00AD0F80"/>
    <w:rPr>
      <w:vertAlign w:val="superscript"/>
    </w:rPr>
  </w:style>
  <w:style w:type="paragraph" w:customStyle="1" w:styleId="Nagwek4">
    <w:name w:val="Nagłówek4"/>
    <w:basedOn w:val="Normalny"/>
    <w:next w:val="Tekstpodstawowy"/>
    <w:rsid w:val="00AD0F80"/>
    <w:pPr>
      <w:keepNext/>
      <w:spacing w:before="240" w:after="120"/>
    </w:pPr>
    <w:rPr>
      <w:rFonts w:ascii="Liberation Sans" w:eastAsia="Microsoft YaHei" w:hAnsi="Liberation Sans" w:cs="Mangal"/>
      <w:sz w:val="28"/>
      <w:szCs w:val="28"/>
    </w:rPr>
  </w:style>
  <w:style w:type="paragraph" w:styleId="Tekstpodstawowy">
    <w:name w:val="Body Text"/>
    <w:basedOn w:val="Normalny"/>
    <w:rsid w:val="00AD0F80"/>
    <w:rPr>
      <w:sz w:val="24"/>
    </w:rPr>
  </w:style>
  <w:style w:type="paragraph" w:styleId="Lista">
    <w:name w:val="List"/>
    <w:basedOn w:val="Tekstpodstawowy"/>
    <w:rsid w:val="00AD0F80"/>
    <w:rPr>
      <w:rFonts w:cs="Mangal"/>
    </w:rPr>
  </w:style>
  <w:style w:type="paragraph" w:styleId="Legenda">
    <w:name w:val="caption"/>
    <w:basedOn w:val="Normalny"/>
    <w:qFormat/>
    <w:rsid w:val="00AD0F80"/>
    <w:pPr>
      <w:suppressLineNumbers/>
      <w:spacing w:before="120" w:after="120"/>
    </w:pPr>
    <w:rPr>
      <w:rFonts w:cs="Mangal"/>
      <w:i/>
      <w:iCs/>
      <w:sz w:val="24"/>
      <w:szCs w:val="24"/>
    </w:rPr>
  </w:style>
  <w:style w:type="paragraph" w:customStyle="1" w:styleId="Indeks">
    <w:name w:val="Indeks"/>
    <w:basedOn w:val="Normalny"/>
    <w:rsid w:val="00AD0F80"/>
    <w:pPr>
      <w:suppressLineNumbers/>
    </w:pPr>
    <w:rPr>
      <w:rFonts w:cs="Mangal"/>
    </w:rPr>
  </w:style>
  <w:style w:type="paragraph" w:customStyle="1" w:styleId="Nagwek30">
    <w:name w:val="Nagłówek3"/>
    <w:basedOn w:val="Normalny"/>
    <w:next w:val="Tekstpodstawowy"/>
    <w:rsid w:val="00AD0F80"/>
    <w:pPr>
      <w:keepNext/>
      <w:spacing w:before="240" w:after="120"/>
    </w:pPr>
    <w:rPr>
      <w:rFonts w:ascii="Liberation Sans" w:eastAsia="Microsoft YaHei" w:hAnsi="Liberation Sans" w:cs="Mangal"/>
      <w:sz w:val="28"/>
      <w:szCs w:val="28"/>
    </w:rPr>
  </w:style>
  <w:style w:type="paragraph" w:customStyle="1" w:styleId="Legenda3">
    <w:name w:val="Legenda3"/>
    <w:basedOn w:val="Normalny"/>
    <w:rsid w:val="00AD0F80"/>
    <w:pPr>
      <w:suppressLineNumbers/>
      <w:spacing w:before="120" w:after="120"/>
    </w:pPr>
    <w:rPr>
      <w:rFonts w:cs="Mangal"/>
      <w:i/>
      <w:iCs/>
      <w:sz w:val="24"/>
      <w:szCs w:val="24"/>
    </w:rPr>
  </w:style>
  <w:style w:type="paragraph" w:customStyle="1" w:styleId="Nagwek20">
    <w:name w:val="Nagłówek2"/>
    <w:basedOn w:val="Normalny"/>
    <w:next w:val="Tekstpodstawowy"/>
    <w:rsid w:val="00AD0F80"/>
    <w:pPr>
      <w:keepNext/>
      <w:spacing w:before="240" w:after="120"/>
    </w:pPr>
    <w:rPr>
      <w:rFonts w:ascii="Liberation Sans" w:eastAsia="Microsoft YaHei" w:hAnsi="Liberation Sans" w:cs="Mangal"/>
      <w:sz w:val="28"/>
      <w:szCs w:val="28"/>
    </w:rPr>
  </w:style>
  <w:style w:type="paragraph" w:customStyle="1" w:styleId="Legenda2">
    <w:name w:val="Legenda2"/>
    <w:basedOn w:val="Normalny"/>
    <w:rsid w:val="00AD0F80"/>
    <w:pPr>
      <w:suppressLineNumbers/>
      <w:spacing w:before="120" w:after="120"/>
    </w:pPr>
    <w:rPr>
      <w:rFonts w:cs="Mangal"/>
      <w:i/>
      <w:iCs/>
      <w:sz w:val="24"/>
      <w:szCs w:val="24"/>
    </w:rPr>
  </w:style>
  <w:style w:type="paragraph" w:customStyle="1" w:styleId="Nagwek10">
    <w:name w:val="Nagłówek1"/>
    <w:basedOn w:val="Normalny"/>
    <w:next w:val="Tekstpodstawowy"/>
    <w:rsid w:val="00AD0F80"/>
    <w:pPr>
      <w:keepNext/>
      <w:spacing w:before="240" w:after="120"/>
    </w:pPr>
    <w:rPr>
      <w:rFonts w:ascii="Liberation Sans" w:eastAsia="Microsoft YaHei" w:hAnsi="Liberation Sans" w:cs="Mangal"/>
      <w:sz w:val="28"/>
      <w:szCs w:val="28"/>
    </w:rPr>
  </w:style>
  <w:style w:type="paragraph" w:customStyle="1" w:styleId="Legenda1">
    <w:name w:val="Legenda1"/>
    <w:basedOn w:val="Normalny"/>
    <w:rsid w:val="00AD0F80"/>
    <w:pPr>
      <w:suppressLineNumbers/>
      <w:spacing w:before="120" w:after="120"/>
    </w:pPr>
    <w:rPr>
      <w:rFonts w:cs="Mangal"/>
      <w:i/>
      <w:iCs/>
      <w:sz w:val="24"/>
      <w:szCs w:val="24"/>
    </w:rPr>
  </w:style>
  <w:style w:type="paragraph" w:customStyle="1" w:styleId="Tekstpodstawowy21">
    <w:name w:val="Tekst podstawowy 21"/>
    <w:basedOn w:val="Normalny"/>
    <w:rsid w:val="00AD0F80"/>
    <w:rPr>
      <w:b/>
      <w:sz w:val="24"/>
    </w:rPr>
  </w:style>
  <w:style w:type="paragraph" w:customStyle="1" w:styleId="Plandokumentu1">
    <w:name w:val="Plan dokumentu1"/>
    <w:basedOn w:val="Normalny"/>
    <w:rsid w:val="00AD0F80"/>
    <w:pPr>
      <w:shd w:val="clear" w:color="auto" w:fill="000080"/>
    </w:pPr>
    <w:rPr>
      <w:rFonts w:ascii="Tahoma" w:hAnsi="Tahoma" w:cs="Tahoma"/>
    </w:rPr>
  </w:style>
  <w:style w:type="paragraph" w:styleId="Nagwek">
    <w:name w:val="header"/>
    <w:basedOn w:val="Normalny"/>
    <w:link w:val="NagwekZnak"/>
    <w:rsid w:val="00AD0F80"/>
    <w:pPr>
      <w:tabs>
        <w:tab w:val="center" w:pos="4536"/>
        <w:tab w:val="right" w:pos="9072"/>
      </w:tabs>
    </w:pPr>
  </w:style>
  <w:style w:type="paragraph" w:styleId="Stopka">
    <w:name w:val="footer"/>
    <w:basedOn w:val="Normalny"/>
    <w:rsid w:val="00AD0F80"/>
    <w:pPr>
      <w:tabs>
        <w:tab w:val="center" w:pos="4536"/>
        <w:tab w:val="right" w:pos="9072"/>
      </w:tabs>
    </w:pPr>
  </w:style>
  <w:style w:type="paragraph" w:customStyle="1" w:styleId="Tekstpodstawowy31">
    <w:name w:val="Tekst podstawowy 31"/>
    <w:basedOn w:val="Normalny"/>
    <w:rsid w:val="00AD0F80"/>
    <w:pPr>
      <w:jc w:val="center"/>
    </w:pPr>
    <w:rPr>
      <w:sz w:val="32"/>
      <w:u w:val="single"/>
    </w:rPr>
  </w:style>
  <w:style w:type="paragraph" w:customStyle="1" w:styleId="Zawartotabeli">
    <w:name w:val="Zawartość tabeli"/>
    <w:basedOn w:val="Normalny"/>
    <w:rsid w:val="00AD0F80"/>
    <w:pPr>
      <w:suppressLineNumbers/>
    </w:pPr>
  </w:style>
  <w:style w:type="paragraph" w:customStyle="1" w:styleId="Nagwektabeli">
    <w:name w:val="Nagłówek tabeli"/>
    <w:basedOn w:val="Zawartotabeli"/>
    <w:rsid w:val="00AD0F80"/>
    <w:pPr>
      <w:jc w:val="center"/>
    </w:pPr>
    <w:rPr>
      <w:b/>
      <w:bCs/>
    </w:rPr>
  </w:style>
  <w:style w:type="paragraph" w:styleId="Tekstprzypisudolnego">
    <w:name w:val="footnote text"/>
    <w:basedOn w:val="Normalny"/>
    <w:rsid w:val="00AD0F80"/>
  </w:style>
  <w:style w:type="paragraph" w:customStyle="1" w:styleId="Nagwekstrony">
    <w:name w:val="Nagłówek strony"/>
    <w:basedOn w:val="Normalny"/>
    <w:rsid w:val="00AD0F80"/>
    <w:pPr>
      <w:autoSpaceDE w:val="0"/>
    </w:pPr>
    <w:rPr>
      <w:rFonts w:ascii="Times New Roman" w:hAnsi="Times New Roman" w:cs="Courier New"/>
      <w:kern w:val="1"/>
    </w:rPr>
  </w:style>
  <w:style w:type="character" w:styleId="Hipercze">
    <w:name w:val="Hyperlink"/>
    <w:unhideWhenUsed/>
    <w:rsid w:val="008C1903"/>
    <w:rPr>
      <w:color w:val="000080"/>
      <w:u w:val="single"/>
    </w:rPr>
  </w:style>
  <w:style w:type="paragraph" w:customStyle="1" w:styleId="TableContents">
    <w:name w:val="Table Contents"/>
    <w:basedOn w:val="Normalny"/>
    <w:rsid w:val="008C1903"/>
    <w:pPr>
      <w:widowControl w:val="0"/>
      <w:suppressAutoHyphens w:val="0"/>
      <w:autoSpaceDN w:val="0"/>
      <w:adjustRightInd w:val="0"/>
    </w:pPr>
    <w:rPr>
      <w:rFonts w:ascii="Times New Roman" w:hAnsi="Times New Roman" w:cs="Times New Roman"/>
      <w:sz w:val="24"/>
      <w:szCs w:val="24"/>
      <w:lang w:eastAsia="pl-PL"/>
    </w:rPr>
  </w:style>
  <w:style w:type="paragraph" w:customStyle="1" w:styleId="TableHeading">
    <w:name w:val="Table Heading"/>
    <w:basedOn w:val="TableContents"/>
    <w:rsid w:val="008C1903"/>
    <w:pPr>
      <w:jc w:val="center"/>
    </w:pPr>
    <w:rPr>
      <w:b/>
      <w:bCs/>
    </w:rPr>
  </w:style>
  <w:style w:type="paragraph" w:customStyle="1" w:styleId="western">
    <w:name w:val="western"/>
    <w:basedOn w:val="Normalny"/>
    <w:rsid w:val="008C1903"/>
    <w:pPr>
      <w:suppressAutoHyphens w:val="0"/>
      <w:autoSpaceDN w:val="0"/>
      <w:spacing w:before="100" w:after="119"/>
    </w:pPr>
    <w:rPr>
      <w:rFonts w:ascii="Times New Roman" w:hAnsi="Times New Roman" w:cs="Times New Roman"/>
      <w:color w:val="000000"/>
      <w:sz w:val="24"/>
      <w:szCs w:val="24"/>
      <w:lang w:eastAsia="pl-PL"/>
    </w:rPr>
  </w:style>
  <w:style w:type="paragraph" w:customStyle="1" w:styleId="Default">
    <w:name w:val="Default"/>
    <w:rsid w:val="008C1903"/>
    <w:pPr>
      <w:autoSpaceDE w:val="0"/>
      <w:autoSpaceDN w:val="0"/>
      <w:adjustRightInd w:val="0"/>
    </w:pPr>
    <w:rPr>
      <w:rFonts w:eastAsia="Calibri"/>
      <w:color w:val="000000"/>
      <w:sz w:val="24"/>
      <w:szCs w:val="24"/>
    </w:rPr>
  </w:style>
  <w:style w:type="character" w:customStyle="1" w:styleId="highlightedsearchterm">
    <w:name w:val="highlightedsearchterm"/>
    <w:rsid w:val="00C61DAA"/>
    <w:rPr>
      <w:rFonts w:cs="Times New Roman"/>
    </w:rPr>
  </w:style>
  <w:style w:type="paragraph" w:customStyle="1" w:styleId="LO-normal">
    <w:name w:val="LO-normal"/>
    <w:rsid w:val="00C61DAA"/>
    <w:pPr>
      <w:suppressAutoHyphens/>
      <w:spacing w:after="200" w:line="276" w:lineRule="auto"/>
    </w:pPr>
    <w:rPr>
      <w:color w:val="000000"/>
      <w:sz w:val="24"/>
      <w:szCs w:val="22"/>
      <w:lang w:eastAsia="zh-CN"/>
    </w:rPr>
  </w:style>
  <w:style w:type="paragraph" w:customStyle="1" w:styleId="Akapitzlist1">
    <w:name w:val="Akapit z listą1"/>
    <w:basedOn w:val="Normalny"/>
    <w:rsid w:val="005974E4"/>
    <w:pPr>
      <w:spacing w:line="100" w:lineRule="atLeast"/>
      <w:ind w:left="720"/>
    </w:pPr>
    <w:rPr>
      <w:rFonts w:ascii="Calibri" w:hAnsi="Calibri" w:cs="Times New Roman"/>
      <w:kern w:val="1"/>
      <w:sz w:val="24"/>
      <w:szCs w:val="24"/>
      <w:lang w:bidi="hi-IN"/>
    </w:rPr>
  </w:style>
  <w:style w:type="paragraph" w:styleId="Akapitzlist">
    <w:name w:val="List Paragraph"/>
    <w:uiPriority w:val="34"/>
    <w:qFormat/>
    <w:rsid w:val="008F69DD"/>
    <w:pPr>
      <w:suppressAutoHyphens/>
      <w:ind w:left="720"/>
    </w:pPr>
    <w:rPr>
      <w:rFonts w:ascii="Calibri" w:eastAsia="SimSun" w:hAnsi="Calibri"/>
      <w:sz w:val="24"/>
      <w:szCs w:val="24"/>
      <w:lang w:eastAsia="zh-CN" w:bidi="hi-IN"/>
    </w:rPr>
  </w:style>
  <w:style w:type="paragraph" w:styleId="Tekstdymka">
    <w:name w:val="Balloon Text"/>
    <w:basedOn w:val="Normalny"/>
    <w:link w:val="TekstdymkaZnak"/>
    <w:rsid w:val="00A0503B"/>
    <w:rPr>
      <w:rFonts w:ascii="Segoe UI" w:hAnsi="Segoe UI" w:cs="Times New Roman"/>
      <w:sz w:val="18"/>
      <w:szCs w:val="18"/>
    </w:rPr>
  </w:style>
  <w:style w:type="character" w:customStyle="1" w:styleId="TekstdymkaZnak">
    <w:name w:val="Tekst dymka Znak"/>
    <w:link w:val="Tekstdymka"/>
    <w:rsid w:val="00A0503B"/>
    <w:rPr>
      <w:rFonts w:ascii="Segoe UI" w:hAnsi="Segoe UI" w:cs="Segoe UI"/>
      <w:sz w:val="18"/>
      <w:szCs w:val="18"/>
      <w:lang w:eastAsia="zh-CN"/>
    </w:rPr>
  </w:style>
  <w:style w:type="paragraph" w:styleId="Tekstpodstawowy2">
    <w:name w:val="Body Text 2"/>
    <w:basedOn w:val="Normalny"/>
    <w:link w:val="Tekstpodstawowy2Znak1"/>
    <w:uiPriority w:val="99"/>
    <w:semiHidden/>
    <w:unhideWhenUsed/>
    <w:rsid w:val="00CA3B5F"/>
    <w:pPr>
      <w:autoSpaceDE w:val="0"/>
      <w:spacing w:after="120" w:line="480" w:lineRule="auto"/>
    </w:pPr>
    <w:rPr>
      <w:rFonts w:ascii="Times New Roman" w:hAnsi="Times New Roman" w:cs="Courier New"/>
    </w:rPr>
  </w:style>
  <w:style w:type="character" w:customStyle="1" w:styleId="Tekstpodstawowy2Znak">
    <w:name w:val="Tekst podstawowy 2 Znak"/>
    <w:basedOn w:val="Domylnaczcionkaakapitu"/>
    <w:uiPriority w:val="99"/>
    <w:semiHidden/>
    <w:rsid w:val="00CA3B5F"/>
    <w:rPr>
      <w:rFonts w:ascii="Arial" w:hAnsi="Arial" w:cs="Arial"/>
      <w:lang w:eastAsia="zh-CN"/>
    </w:rPr>
  </w:style>
  <w:style w:type="character" w:customStyle="1" w:styleId="Tekstpodstawowy2Znak1">
    <w:name w:val="Tekst podstawowy 2 Znak1"/>
    <w:link w:val="Tekstpodstawowy2"/>
    <w:uiPriority w:val="99"/>
    <w:semiHidden/>
    <w:locked/>
    <w:rsid w:val="00CA3B5F"/>
    <w:rPr>
      <w:rFonts w:cs="Courier New"/>
      <w:lang w:eastAsia="zh-CN"/>
    </w:rPr>
  </w:style>
  <w:style w:type="character" w:customStyle="1" w:styleId="NagwekZnak">
    <w:name w:val="Nagłówek Znak"/>
    <w:basedOn w:val="Domylnaczcionkaakapitu"/>
    <w:link w:val="Nagwek"/>
    <w:rsid w:val="00F4047F"/>
    <w:rPr>
      <w:rFonts w:ascii="Arial" w:hAnsi="Arial" w:cs="Arial"/>
      <w:lang w:eastAsia="zh-CN"/>
    </w:rPr>
  </w:style>
  <w:style w:type="paragraph" w:styleId="Bezodstpw">
    <w:name w:val="No Spacing"/>
    <w:link w:val="BezodstpwZnak"/>
    <w:uiPriority w:val="1"/>
    <w:qFormat/>
    <w:rsid w:val="00F4047F"/>
    <w:rPr>
      <w:sz w:val="24"/>
      <w:szCs w:val="24"/>
    </w:rPr>
  </w:style>
  <w:style w:type="character" w:customStyle="1" w:styleId="BezodstpwZnak">
    <w:name w:val="Bez odstępów Znak"/>
    <w:link w:val="Bezodstpw"/>
    <w:uiPriority w:val="1"/>
    <w:locked/>
    <w:rsid w:val="00F4047F"/>
    <w:rPr>
      <w:sz w:val="24"/>
      <w:szCs w:val="24"/>
    </w:rPr>
  </w:style>
  <w:style w:type="paragraph" w:styleId="Zwykytekst">
    <w:name w:val="Plain Text"/>
    <w:basedOn w:val="Normalny"/>
    <w:link w:val="ZwykytekstZnak"/>
    <w:uiPriority w:val="99"/>
    <w:rsid w:val="006B59C4"/>
    <w:pPr>
      <w:suppressAutoHyphens w:val="0"/>
      <w:autoSpaceDE w:val="0"/>
      <w:autoSpaceDN w:val="0"/>
    </w:pPr>
    <w:rPr>
      <w:rFonts w:ascii="Courier New" w:hAnsi="Courier New" w:cs="Courier New"/>
      <w:lang w:eastAsia="pl-PL"/>
    </w:rPr>
  </w:style>
  <w:style w:type="character" w:customStyle="1" w:styleId="ZwykytekstZnak">
    <w:name w:val="Zwykły tekst Znak"/>
    <w:basedOn w:val="Domylnaczcionkaakapitu"/>
    <w:link w:val="Zwykytekst"/>
    <w:uiPriority w:val="99"/>
    <w:rsid w:val="006B59C4"/>
    <w:rPr>
      <w:rFonts w:ascii="Courier New" w:hAnsi="Courier New" w:cs="Courier New"/>
    </w:rPr>
  </w:style>
  <w:style w:type="paragraph" w:styleId="NormalnyWeb">
    <w:name w:val="Normal (Web)"/>
    <w:basedOn w:val="Normalny"/>
    <w:uiPriority w:val="99"/>
    <w:unhideWhenUsed/>
    <w:rsid w:val="00940561"/>
    <w:pPr>
      <w:suppressAutoHyphens w:val="0"/>
      <w:spacing w:before="100" w:beforeAutospacing="1" w:after="100" w:afterAutospacing="1"/>
    </w:pPr>
    <w:rPr>
      <w:rFonts w:ascii="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241846">
      <w:bodyDiv w:val="1"/>
      <w:marLeft w:val="0"/>
      <w:marRight w:val="0"/>
      <w:marTop w:val="0"/>
      <w:marBottom w:val="0"/>
      <w:divBdr>
        <w:top w:val="none" w:sz="0" w:space="0" w:color="auto"/>
        <w:left w:val="none" w:sz="0" w:space="0" w:color="auto"/>
        <w:bottom w:val="none" w:sz="0" w:space="0" w:color="auto"/>
        <w:right w:val="none" w:sz="0" w:space="0" w:color="auto"/>
      </w:divBdr>
    </w:div>
    <w:div w:id="547496761">
      <w:bodyDiv w:val="1"/>
      <w:marLeft w:val="0"/>
      <w:marRight w:val="0"/>
      <w:marTop w:val="0"/>
      <w:marBottom w:val="0"/>
      <w:divBdr>
        <w:top w:val="none" w:sz="0" w:space="0" w:color="auto"/>
        <w:left w:val="none" w:sz="0" w:space="0" w:color="auto"/>
        <w:bottom w:val="none" w:sz="0" w:space="0" w:color="auto"/>
        <w:right w:val="none" w:sz="0" w:space="0" w:color="auto"/>
      </w:divBdr>
    </w:div>
    <w:div w:id="1618633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ec.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193DA2-68AD-482D-862B-E37A796A3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1120</Words>
  <Characters>6723</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ZAŁĄCZNIK Nr</vt:lpstr>
    </vt:vector>
  </TitlesOfParts>
  <Company>IS</Company>
  <LinksUpToDate>false</LinksUpToDate>
  <CharactersWithSpaces>7828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dc:title>
  <dc:creator>DI-D</dc:creator>
  <cp:lastModifiedBy>Wydro Anna</cp:lastModifiedBy>
  <cp:revision>5</cp:revision>
  <cp:lastPrinted>2018-08-14T09:07:00Z</cp:lastPrinted>
  <dcterms:created xsi:type="dcterms:W3CDTF">2020-10-05T09:03:00Z</dcterms:created>
  <dcterms:modified xsi:type="dcterms:W3CDTF">2020-10-19T12:10:00Z</dcterms:modified>
</cp:coreProperties>
</file>