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C4AA105" w14:textId="38668344" w:rsidR="00D46E98" w:rsidRDefault="00D46E98">
      <w:pPr>
        <w:pStyle w:val="Nagwek2"/>
        <w:pBdr>
          <w:top w:val="single" w:sz="4" w:space="1" w:color="000000"/>
          <w:left w:val="none" w:sz="0" w:space="0" w:color="000000"/>
          <w:bottom w:val="single" w:sz="4" w:space="1" w:color="000000"/>
          <w:right w:val="none" w:sz="0" w:space="0" w:color="000000"/>
        </w:pBdr>
        <w:ind w:left="576" w:right="141" w:hanging="576"/>
        <w:jc w:val="right"/>
        <w:rPr>
          <w:rFonts w:ascii="Times New Roman" w:hAnsi="Times New Roman" w:cs="Times New Roman"/>
          <w:szCs w:val="24"/>
        </w:rPr>
      </w:pPr>
      <w:r w:rsidRPr="00F23A64">
        <w:rPr>
          <w:rFonts w:ascii="Times New Roman" w:hAnsi="Times New Roman" w:cs="Times New Roman"/>
          <w:szCs w:val="24"/>
        </w:rPr>
        <w:t xml:space="preserve">                                                                                            </w:t>
      </w:r>
      <w:r w:rsidR="00F23A64">
        <w:rPr>
          <w:rFonts w:ascii="Times New Roman" w:hAnsi="Times New Roman" w:cs="Times New Roman"/>
          <w:szCs w:val="24"/>
        </w:rPr>
        <w:t xml:space="preserve">                             </w:t>
      </w:r>
      <w:r w:rsidR="005E7DC6" w:rsidRPr="00F23A64">
        <w:rPr>
          <w:rFonts w:ascii="Times New Roman" w:hAnsi="Times New Roman" w:cs="Times New Roman"/>
          <w:szCs w:val="24"/>
        </w:rPr>
        <w:t xml:space="preserve">Załącznik nr </w:t>
      </w:r>
      <w:r w:rsidR="00E203E6" w:rsidRPr="00F23A64">
        <w:rPr>
          <w:rFonts w:ascii="Times New Roman" w:hAnsi="Times New Roman" w:cs="Times New Roman"/>
          <w:szCs w:val="24"/>
        </w:rPr>
        <w:t>1</w:t>
      </w:r>
      <w:r w:rsidR="00651B3A">
        <w:rPr>
          <w:rFonts w:ascii="Times New Roman" w:hAnsi="Times New Roman" w:cs="Times New Roman"/>
          <w:szCs w:val="24"/>
        </w:rPr>
        <w:t>A</w:t>
      </w:r>
      <w:r w:rsidR="003C3B01" w:rsidRPr="00F23A64">
        <w:rPr>
          <w:rFonts w:ascii="Times New Roman" w:hAnsi="Times New Roman" w:cs="Times New Roman"/>
          <w:szCs w:val="24"/>
        </w:rPr>
        <w:t xml:space="preserve"> </w:t>
      </w:r>
      <w:r w:rsidRPr="00F23A64">
        <w:rPr>
          <w:rFonts w:ascii="Times New Roman" w:hAnsi="Times New Roman" w:cs="Times New Roman"/>
          <w:szCs w:val="24"/>
        </w:rPr>
        <w:t>do SIWZ</w:t>
      </w:r>
      <w:r w:rsidR="00DA7FE2" w:rsidRPr="00F23A64">
        <w:rPr>
          <w:rFonts w:ascii="Times New Roman" w:hAnsi="Times New Roman" w:cs="Times New Roman"/>
          <w:szCs w:val="24"/>
        </w:rPr>
        <w:t xml:space="preserve"> </w:t>
      </w:r>
      <w:r w:rsidR="00A907A6" w:rsidRPr="00F23A64">
        <w:rPr>
          <w:rFonts w:ascii="Times New Roman" w:hAnsi="Times New Roman" w:cs="Times New Roman"/>
          <w:szCs w:val="24"/>
        </w:rPr>
        <w:br/>
      </w:r>
      <w:r w:rsidR="00CA7B53" w:rsidRPr="00F23A64">
        <w:rPr>
          <w:rFonts w:ascii="Times New Roman" w:hAnsi="Times New Roman" w:cs="Times New Roman"/>
          <w:szCs w:val="24"/>
        </w:rPr>
        <w:t>(załącznik nr 2 do umowy)</w:t>
      </w:r>
    </w:p>
    <w:p w14:paraId="5E9087C4" w14:textId="63465DEA" w:rsidR="00E612C5" w:rsidRPr="00E612C5" w:rsidRDefault="00E612C5" w:rsidP="00E612C5">
      <w:pPr>
        <w:jc w:val="right"/>
        <w:rPr>
          <w:rFonts w:ascii="Times New Roman" w:hAnsi="Times New Roman" w:cs="Times New Roman"/>
          <w:b/>
          <w:color w:val="FF0000"/>
          <w:sz w:val="24"/>
          <w:szCs w:val="24"/>
        </w:rPr>
      </w:pPr>
      <w:r>
        <w:rPr>
          <w:rFonts w:ascii="Times New Roman" w:hAnsi="Times New Roman" w:cs="Times New Roman"/>
          <w:b/>
          <w:color w:val="FF0000"/>
          <w:sz w:val="24"/>
          <w:szCs w:val="24"/>
        </w:rPr>
        <w:t>p</w:t>
      </w:r>
      <w:r w:rsidRPr="00E612C5">
        <w:rPr>
          <w:rFonts w:ascii="Times New Roman" w:hAnsi="Times New Roman" w:cs="Times New Roman"/>
          <w:b/>
          <w:color w:val="FF0000"/>
          <w:sz w:val="24"/>
          <w:szCs w:val="24"/>
        </w:rPr>
        <w:t>o zmianie z dnia 1</w:t>
      </w:r>
      <w:r w:rsidR="00187ECD">
        <w:rPr>
          <w:rFonts w:ascii="Times New Roman" w:hAnsi="Times New Roman" w:cs="Times New Roman"/>
          <w:b/>
          <w:color w:val="FF0000"/>
          <w:sz w:val="24"/>
          <w:szCs w:val="24"/>
        </w:rPr>
        <w:t>9</w:t>
      </w:r>
      <w:bookmarkStart w:id="0" w:name="_GoBack"/>
      <w:bookmarkEnd w:id="0"/>
      <w:r w:rsidRPr="00E612C5">
        <w:rPr>
          <w:rFonts w:ascii="Times New Roman" w:hAnsi="Times New Roman" w:cs="Times New Roman"/>
          <w:b/>
          <w:color w:val="FF0000"/>
          <w:sz w:val="24"/>
          <w:szCs w:val="24"/>
        </w:rPr>
        <w:t>.10.2020 r.</w:t>
      </w:r>
    </w:p>
    <w:p w14:paraId="3610330E" w14:textId="77777777" w:rsidR="00DA7FE2" w:rsidRPr="00EC3B35" w:rsidRDefault="00DA7FE2" w:rsidP="00DA7FE2">
      <w:pPr>
        <w:rPr>
          <w:rFonts w:ascii="Times New Roman" w:hAnsi="Times New Roman" w:cs="Times New Roman"/>
          <w:sz w:val="24"/>
          <w:szCs w:val="24"/>
        </w:rPr>
      </w:pPr>
    </w:p>
    <w:p w14:paraId="26836BB1" w14:textId="77777777" w:rsidR="00D46E98" w:rsidRPr="00EC3B35" w:rsidRDefault="00D46E98">
      <w:pPr>
        <w:pStyle w:val="Nagwek2"/>
        <w:jc w:val="right"/>
        <w:rPr>
          <w:rFonts w:ascii="Times New Roman" w:hAnsi="Times New Roman" w:cs="Times New Roman"/>
          <w:szCs w:val="24"/>
        </w:rPr>
      </w:pPr>
    </w:p>
    <w:p w14:paraId="1AC72358" w14:textId="6517BAA9" w:rsidR="00D46E98" w:rsidRPr="00F23A64" w:rsidRDefault="00CA7B53" w:rsidP="00CA7B53">
      <w:pPr>
        <w:pStyle w:val="Nagwek2"/>
        <w:jc w:val="center"/>
        <w:rPr>
          <w:rFonts w:ascii="Times New Roman" w:hAnsi="Times New Roman" w:cs="Times New Roman"/>
          <w:b w:val="0"/>
          <w:szCs w:val="24"/>
        </w:rPr>
      </w:pPr>
      <w:r w:rsidRPr="00F23A64">
        <w:rPr>
          <w:rFonts w:ascii="Times New Roman" w:hAnsi="Times New Roman" w:cs="Times New Roman"/>
          <w:szCs w:val="24"/>
        </w:rPr>
        <w:t>Szczegółowy opis pr</w:t>
      </w:r>
      <w:r w:rsidR="00E203E6" w:rsidRPr="00F23A64">
        <w:rPr>
          <w:rFonts w:ascii="Times New Roman" w:hAnsi="Times New Roman" w:cs="Times New Roman"/>
          <w:szCs w:val="24"/>
        </w:rPr>
        <w:t xml:space="preserve">zedmiotu zamówienia </w:t>
      </w:r>
      <w:r w:rsidR="00527A0B">
        <w:rPr>
          <w:rFonts w:ascii="Times New Roman" w:hAnsi="Times New Roman" w:cs="Times New Roman"/>
          <w:szCs w:val="24"/>
        </w:rPr>
        <w:t>CZĘŚĆ</w:t>
      </w:r>
      <w:r w:rsidR="00E203E6" w:rsidRPr="00F23A64">
        <w:rPr>
          <w:rFonts w:ascii="Times New Roman" w:hAnsi="Times New Roman" w:cs="Times New Roman"/>
          <w:szCs w:val="24"/>
        </w:rPr>
        <w:t xml:space="preserve"> </w:t>
      </w:r>
      <w:r w:rsidR="006536BD" w:rsidRPr="00F23A64">
        <w:rPr>
          <w:rFonts w:ascii="Times New Roman" w:hAnsi="Times New Roman" w:cs="Times New Roman"/>
          <w:szCs w:val="24"/>
        </w:rPr>
        <w:t>I</w:t>
      </w:r>
    </w:p>
    <w:p w14:paraId="64A3A9BA" w14:textId="55B6AD01" w:rsidR="00A80E85" w:rsidRDefault="00D12D31" w:rsidP="00C361DA">
      <w:pPr>
        <w:tabs>
          <w:tab w:val="center" w:pos="4536"/>
          <w:tab w:val="right" w:pos="9072"/>
        </w:tabs>
        <w:spacing w:line="360" w:lineRule="auto"/>
        <w:jc w:val="center"/>
        <w:rPr>
          <w:rFonts w:ascii="Times New Roman" w:hAnsi="Times New Roman" w:cs="Times New Roman"/>
          <w:b/>
          <w:sz w:val="24"/>
          <w:szCs w:val="24"/>
          <w:lang w:eastAsia="pl-PL"/>
        </w:rPr>
      </w:pPr>
      <w:r w:rsidRPr="00F23A64">
        <w:rPr>
          <w:rFonts w:ascii="Times New Roman" w:hAnsi="Times New Roman" w:cs="Times New Roman"/>
          <w:b/>
          <w:sz w:val="24"/>
          <w:szCs w:val="24"/>
          <w:lang w:eastAsia="pl-PL"/>
        </w:rPr>
        <w:t xml:space="preserve">ZESTAWIENIE ILOŚCIOWE I PARAMETRY </w:t>
      </w:r>
      <w:r w:rsidR="00E203E6" w:rsidRPr="00F23A64">
        <w:rPr>
          <w:rFonts w:ascii="Times New Roman" w:hAnsi="Times New Roman" w:cs="Times New Roman"/>
          <w:b/>
          <w:sz w:val="24"/>
          <w:szCs w:val="24"/>
          <w:lang w:eastAsia="pl-PL"/>
        </w:rPr>
        <w:t>PRZEDMIOTU ZAMÓWIENIA</w:t>
      </w:r>
    </w:p>
    <w:p w14:paraId="5203A723" w14:textId="77777777" w:rsidR="00C361DA" w:rsidRPr="00C361DA" w:rsidRDefault="00C361DA" w:rsidP="00C361DA">
      <w:pPr>
        <w:shd w:val="clear" w:color="auto" w:fill="FFFFFF" w:themeFill="background1"/>
        <w:tabs>
          <w:tab w:val="left" w:pos="1022"/>
        </w:tabs>
        <w:ind w:left="181" w:hanging="181"/>
        <w:jc w:val="center"/>
        <w:rPr>
          <w:rFonts w:ascii="Times New Roman" w:hAnsi="Times New Roman" w:cs="Times New Roman"/>
          <w:i/>
          <w:color w:val="FF0000"/>
          <w:sz w:val="28"/>
          <w:szCs w:val="28"/>
        </w:rPr>
      </w:pPr>
      <w:r w:rsidRPr="00C361DA">
        <w:rPr>
          <w:rFonts w:ascii="Times New Roman" w:hAnsi="Times New Roman" w:cs="Times New Roman"/>
          <w:i/>
          <w:color w:val="FF0000"/>
          <w:sz w:val="28"/>
          <w:szCs w:val="28"/>
        </w:rPr>
        <w:t>Dokument składany wraz z ofertą</w:t>
      </w:r>
    </w:p>
    <w:p w14:paraId="6246B40C" w14:textId="77777777" w:rsidR="00527A0B" w:rsidRPr="00BE395C" w:rsidRDefault="00527A0B" w:rsidP="00514D71">
      <w:pPr>
        <w:tabs>
          <w:tab w:val="center" w:pos="4536"/>
          <w:tab w:val="right" w:pos="9072"/>
        </w:tabs>
        <w:spacing w:before="240" w:after="200" w:line="360" w:lineRule="auto"/>
        <w:jc w:val="both"/>
        <w:rPr>
          <w:rFonts w:ascii="Times New Roman" w:hAnsi="Times New Roman" w:cs="Times New Roman"/>
          <w:b/>
          <w:sz w:val="24"/>
          <w:szCs w:val="24"/>
          <w:lang w:eastAsia="pl-PL"/>
        </w:rPr>
      </w:pPr>
      <w:r w:rsidRPr="00BE395C">
        <w:rPr>
          <w:rFonts w:ascii="Times New Roman" w:hAnsi="Times New Roman" w:cs="Times New Roman"/>
          <w:b/>
          <w:sz w:val="24"/>
          <w:szCs w:val="24"/>
          <w:lang w:eastAsia="pl-PL"/>
        </w:rPr>
        <w:t xml:space="preserve">Uwaga: </w:t>
      </w:r>
      <w:r w:rsidRPr="00851FBE">
        <w:rPr>
          <w:rFonts w:ascii="Times New Roman" w:hAnsi="Times New Roman" w:cs="Times New Roman"/>
          <w:bCs/>
          <w:sz w:val="24"/>
          <w:szCs w:val="24"/>
          <w:lang w:eastAsia="pl-PL"/>
        </w:rPr>
        <w:t xml:space="preserve">należy dokładnie wypełnić i zaznaczyć właściwe pozycje w kolumnach w niżej zamieszczonych tabelach, celem umożliwienia zamawiającemu weryfikacji zgodności oferowanego </w:t>
      </w:r>
      <w:r>
        <w:rPr>
          <w:rFonts w:ascii="Times New Roman" w:hAnsi="Times New Roman" w:cs="Times New Roman"/>
          <w:bCs/>
          <w:sz w:val="24"/>
          <w:szCs w:val="24"/>
          <w:lang w:eastAsia="pl-PL"/>
        </w:rPr>
        <w:t xml:space="preserve">sprzętu komputerowego </w:t>
      </w:r>
      <w:r w:rsidRPr="00851FBE">
        <w:rPr>
          <w:rFonts w:ascii="Times New Roman" w:hAnsi="Times New Roman" w:cs="Times New Roman"/>
          <w:bCs/>
          <w:sz w:val="24"/>
          <w:szCs w:val="24"/>
          <w:lang w:eastAsia="pl-PL"/>
        </w:rPr>
        <w:t>z opisem przedmiotu zamówieni</w:t>
      </w:r>
      <w:r w:rsidRPr="00896E2A">
        <w:rPr>
          <w:rFonts w:ascii="Times New Roman" w:hAnsi="Times New Roman" w:cs="Times New Roman"/>
          <w:bCs/>
          <w:sz w:val="24"/>
          <w:szCs w:val="24"/>
          <w:lang w:eastAsia="pl-PL"/>
        </w:rPr>
        <w:t>a.</w:t>
      </w:r>
    </w:p>
    <w:p w14:paraId="75B33EB3" w14:textId="0EC87E22" w:rsidR="008231E1" w:rsidRPr="00EC3B35" w:rsidRDefault="00CB5328" w:rsidP="008231E1">
      <w:pPr>
        <w:pStyle w:val="Akapitzlist"/>
        <w:numPr>
          <w:ilvl w:val="0"/>
          <w:numId w:val="16"/>
        </w:numPr>
        <w:jc w:val="both"/>
        <w:rPr>
          <w:rFonts w:ascii="Times New Roman" w:hAnsi="Times New Roman"/>
          <w:b/>
        </w:rPr>
      </w:pPr>
      <w:r w:rsidRPr="00EC3B35">
        <w:rPr>
          <w:rFonts w:ascii="Times New Roman" w:hAnsi="Times New Roman"/>
          <w:b/>
        </w:rPr>
        <w:t xml:space="preserve">Dostawa </w:t>
      </w:r>
      <w:r w:rsidR="00741D11">
        <w:rPr>
          <w:rFonts w:ascii="Times New Roman" w:hAnsi="Times New Roman"/>
          <w:b/>
        </w:rPr>
        <w:t>s</w:t>
      </w:r>
      <w:r w:rsidRPr="00EC3B35">
        <w:rPr>
          <w:rFonts w:ascii="Times New Roman" w:hAnsi="Times New Roman"/>
          <w:b/>
        </w:rPr>
        <w:t>erwer</w:t>
      </w:r>
      <w:r w:rsidR="00741D11">
        <w:rPr>
          <w:rFonts w:ascii="Times New Roman" w:hAnsi="Times New Roman"/>
          <w:b/>
        </w:rPr>
        <w:t>a</w:t>
      </w:r>
      <w:r w:rsidR="008231E1" w:rsidRPr="00EC3B35">
        <w:rPr>
          <w:rFonts w:ascii="Times New Roman" w:hAnsi="Times New Roman"/>
          <w:b/>
        </w:rPr>
        <w:t xml:space="preserve"> – </w:t>
      </w:r>
      <w:r w:rsidR="009B284C">
        <w:rPr>
          <w:rFonts w:ascii="Times New Roman" w:hAnsi="Times New Roman"/>
          <w:b/>
        </w:rPr>
        <w:t>1</w:t>
      </w:r>
      <w:r w:rsidR="008231E1" w:rsidRPr="00EC3B35">
        <w:rPr>
          <w:rFonts w:ascii="Times New Roman" w:hAnsi="Times New Roman"/>
          <w:b/>
        </w:rPr>
        <w:t xml:space="preserve"> szt.</w:t>
      </w:r>
    </w:p>
    <w:p w14:paraId="78795C13" w14:textId="77777777" w:rsidR="00E15555" w:rsidRPr="00EC3B35" w:rsidRDefault="00E15555" w:rsidP="00E15555">
      <w:pPr>
        <w:jc w:val="both"/>
        <w:rPr>
          <w:rFonts w:ascii="Times New Roman" w:hAnsi="Times New Roman" w:cs="Times New Roman"/>
          <w:b/>
          <w:sz w:val="24"/>
          <w:szCs w:val="24"/>
        </w:rPr>
      </w:pPr>
    </w:p>
    <w:p w14:paraId="1C77C2FE" w14:textId="77777777" w:rsidR="00E15555" w:rsidRPr="00EC3B35" w:rsidRDefault="00E15555" w:rsidP="00E15555">
      <w:pPr>
        <w:jc w:val="both"/>
        <w:rPr>
          <w:rFonts w:ascii="Times New Roman" w:hAnsi="Times New Roman" w:cs="Times New Roman"/>
          <w:b/>
          <w:sz w:val="24"/>
          <w:szCs w:val="24"/>
        </w:rPr>
      </w:pPr>
    </w:p>
    <w:tbl>
      <w:tblPr>
        <w:tblW w:w="9781" w:type="dxa"/>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top w:w="100" w:type="dxa"/>
          <w:left w:w="90" w:type="dxa"/>
          <w:bottom w:w="100" w:type="dxa"/>
          <w:right w:w="115" w:type="dxa"/>
        </w:tblCellMar>
        <w:tblLook w:val="04A0" w:firstRow="1" w:lastRow="0" w:firstColumn="1" w:lastColumn="0" w:noHBand="0" w:noVBand="1"/>
      </w:tblPr>
      <w:tblGrid>
        <w:gridCol w:w="3127"/>
        <w:gridCol w:w="3268"/>
        <w:gridCol w:w="3386"/>
      </w:tblGrid>
      <w:tr w:rsidR="00E15555" w:rsidRPr="00EC3B35" w14:paraId="17792509" w14:textId="77777777" w:rsidTr="00F90DB5">
        <w:trPr>
          <w:trHeight w:val="1105"/>
        </w:trPr>
        <w:tc>
          <w:tcPr>
            <w:tcW w:w="3127" w:type="dxa"/>
            <w:tcBorders>
              <w:top w:val="single" w:sz="4" w:space="0" w:color="000001"/>
              <w:left w:val="single" w:sz="4" w:space="0" w:color="000001"/>
              <w:bottom w:val="single" w:sz="4" w:space="0" w:color="000001"/>
              <w:right w:val="single" w:sz="4" w:space="0" w:color="000001"/>
            </w:tcBorders>
            <w:shd w:val="clear" w:color="auto" w:fill="FFFFFF"/>
            <w:tcMar>
              <w:left w:w="90" w:type="dxa"/>
            </w:tcMar>
          </w:tcPr>
          <w:p w14:paraId="39804338"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Producent</w:t>
            </w:r>
          </w:p>
          <w:p w14:paraId="089F96FC" w14:textId="4D6D5600" w:rsidR="00E15555" w:rsidRPr="00EC3B35" w:rsidRDefault="005F764C" w:rsidP="00F90DB5">
            <w:pPr>
              <w:spacing w:line="36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t>
            </w:r>
          </w:p>
        </w:tc>
        <w:tc>
          <w:tcPr>
            <w:tcW w:w="3268" w:type="dxa"/>
            <w:tcBorders>
              <w:top w:val="single" w:sz="4" w:space="0" w:color="000001"/>
              <w:left w:val="single" w:sz="4" w:space="0" w:color="000001"/>
              <w:bottom w:val="single" w:sz="4" w:space="0" w:color="000001"/>
              <w:right w:val="single" w:sz="4" w:space="0" w:color="000001"/>
            </w:tcBorders>
            <w:shd w:val="clear" w:color="auto" w:fill="FFFFFF"/>
            <w:tcMar>
              <w:left w:w="90" w:type="dxa"/>
            </w:tcMar>
          </w:tcPr>
          <w:p w14:paraId="6D6FFAA4"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Model, typ</w:t>
            </w:r>
          </w:p>
          <w:p w14:paraId="7BEF4F26" w14:textId="041F67E3" w:rsidR="00E15555" w:rsidRPr="00EC3B35" w:rsidRDefault="005F764C" w:rsidP="00F90DB5">
            <w:pPr>
              <w:spacing w:line="360" w:lineRule="auto"/>
              <w:jc w:val="center"/>
              <w:rPr>
                <w:rFonts w:ascii="Times New Roman" w:hAnsi="Times New Roman" w:cs="Times New Roman"/>
                <w:b/>
                <w:sz w:val="24"/>
                <w:szCs w:val="24"/>
                <w:lang w:eastAsia="pl-PL"/>
              </w:rPr>
            </w:pPr>
            <w:r>
              <w:rPr>
                <w:rFonts w:ascii="Times New Roman" w:hAnsi="Times New Roman" w:cs="Times New Roman"/>
                <w:sz w:val="24"/>
                <w:szCs w:val="24"/>
                <w:lang w:eastAsia="pl-PL"/>
              </w:rPr>
              <w:t>……………………………*</w:t>
            </w:r>
          </w:p>
        </w:tc>
        <w:tc>
          <w:tcPr>
            <w:tcW w:w="3386" w:type="dxa"/>
            <w:tcBorders>
              <w:top w:val="single" w:sz="4" w:space="0" w:color="000001"/>
              <w:left w:val="single" w:sz="4" w:space="0" w:color="000001"/>
              <w:bottom w:val="single" w:sz="4" w:space="0" w:color="000001"/>
              <w:right w:val="single" w:sz="4" w:space="0" w:color="000001"/>
            </w:tcBorders>
            <w:shd w:val="clear" w:color="auto" w:fill="FFFFFF"/>
          </w:tcPr>
          <w:p w14:paraId="26BC6276"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Kod producenta określający oferowany produkt</w:t>
            </w:r>
          </w:p>
          <w:p w14:paraId="241A13DF" w14:textId="2C8DE5AD" w:rsidR="00E15555" w:rsidRPr="00EC3B35" w:rsidRDefault="005F764C" w:rsidP="00F90DB5">
            <w:pPr>
              <w:spacing w:line="36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t>
            </w:r>
          </w:p>
        </w:tc>
      </w:tr>
    </w:tbl>
    <w:p w14:paraId="1D8E87A3" w14:textId="77777777" w:rsidR="00F90DB5" w:rsidRPr="00EC3B35" w:rsidRDefault="00F90DB5" w:rsidP="00F90DB5">
      <w:pPr>
        <w:jc w:val="both"/>
        <w:rPr>
          <w:rFonts w:ascii="Times New Roman" w:hAnsi="Times New Roman" w:cs="Times New Roman"/>
          <w:b/>
          <w:sz w:val="24"/>
          <w:szCs w:val="24"/>
        </w:rPr>
      </w:pPr>
    </w:p>
    <w:p w14:paraId="265AE468" w14:textId="77777777" w:rsidR="00F90DB5" w:rsidRPr="00EC3B35" w:rsidRDefault="00F90DB5" w:rsidP="00F90DB5">
      <w:pPr>
        <w:jc w:val="both"/>
        <w:rPr>
          <w:rFonts w:ascii="Times New Roman" w:hAnsi="Times New Roman" w:cs="Times New Roman"/>
          <w:b/>
          <w:bCs/>
          <w:color w:val="000000"/>
          <w:sz w:val="24"/>
          <w:szCs w:val="24"/>
        </w:rPr>
      </w:pPr>
    </w:p>
    <w:tbl>
      <w:tblPr>
        <w:tblpPr w:leftFromText="141" w:rightFromText="141" w:vertAnchor="text" w:tblpY="1"/>
        <w:tblOverlap w:val="never"/>
        <w:tblW w:w="99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454"/>
        <w:gridCol w:w="2409"/>
        <w:gridCol w:w="4253"/>
        <w:gridCol w:w="2835"/>
      </w:tblGrid>
      <w:tr w:rsidR="00F90DB5" w:rsidRPr="00EC3B35" w14:paraId="0092BD37" w14:textId="77777777" w:rsidTr="00F90DB5">
        <w:tc>
          <w:tcPr>
            <w:tcW w:w="9951" w:type="dxa"/>
            <w:gridSpan w:val="4"/>
            <w:shd w:val="clear" w:color="auto" w:fill="auto"/>
            <w:tcMar>
              <w:top w:w="28" w:type="dxa"/>
              <w:left w:w="28" w:type="dxa"/>
              <w:bottom w:w="28" w:type="dxa"/>
              <w:right w:w="28" w:type="dxa"/>
            </w:tcMar>
            <w:vAlign w:val="center"/>
          </w:tcPr>
          <w:p w14:paraId="07F9432D" w14:textId="77777777" w:rsidR="00F90DB5" w:rsidRPr="00EC3B35" w:rsidRDefault="00F90DB5" w:rsidP="00F90DB5">
            <w:pPr>
              <w:pStyle w:val="western"/>
              <w:spacing w:after="0"/>
              <w:ind w:left="125"/>
              <w:jc w:val="center"/>
              <w:rPr>
                <w:rFonts w:eastAsia="Cambria"/>
              </w:rPr>
            </w:pPr>
            <w:r w:rsidRPr="00EC3B35">
              <w:rPr>
                <w:b/>
              </w:rPr>
              <w:t>Specyfikacja</w:t>
            </w:r>
          </w:p>
        </w:tc>
      </w:tr>
      <w:tr w:rsidR="00F90DB5" w:rsidRPr="00EC3B35" w14:paraId="0C744000" w14:textId="77777777" w:rsidTr="00544931">
        <w:tc>
          <w:tcPr>
            <w:tcW w:w="454" w:type="dxa"/>
            <w:shd w:val="clear" w:color="auto" w:fill="auto"/>
            <w:tcMar>
              <w:top w:w="28" w:type="dxa"/>
              <w:left w:w="28" w:type="dxa"/>
              <w:bottom w:w="28" w:type="dxa"/>
              <w:right w:w="28" w:type="dxa"/>
            </w:tcMar>
          </w:tcPr>
          <w:p w14:paraId="18718C5F" w14:textId="77777777" w:rsidR="00F90DB5" w:rsidRPr="00EC3B35" w:rsidRDefault="00F90DB5" w:rsidP="00F90DB5">
            <w:pPr>
              <w:pStyle w:val="LO-normal"/>
              <w:ind w:right="-107"/>
              <w:jc w:val="center"/>
              <w:rPr>
                <w:b/>
                <w:szCs w:val="24"/>
              </w:rPr>
            </w:pPr>
            <w:r w:rsidRPr="00EC3B35">
              <w:rPr>
                <w:b/>
                <w:szCs w:val="24"/>
              </w:rPr>
              <w:t>A</w:t>
            </w:r>
          </w:p>
        </w:tc>
        <w:tc>
          <w:tcPr>
            <w:tcW w:w="2409" w:type="dxa"/>
            <w:shd w:val="clear" w:color="auto" w:fill="auto"/>
            <w:tcMar>
              <w:top w:w="28" w:type="dxa"/>
              <w:left w:w="28" w:type="dxa"/>
              <w:bottom w:w="28" w:type="dxa"/>
              <w:right w:w="28" w:type="dxa"/>
            </w:tcMar>
          </w:tcPr>
          <w:p w14:paraId="5722E47D" w14:textId="77777777" w:rsidR="00F90DB5" w:rsidRPr="00EC3B35" w:rsidRDefault="00F90DB5" w:rsidP="00F90DB5">
            <w:pPr>
              <w:pStyle w:val="LO-normal"/>
              <w:tabs>
                <w:tab w:val="left" w:pos="4760"/>
              </w:tabs>
              <w:jc w:val="center"/>
              <w:rPr>
                <w:b/>
                <w:szCs w:val="24"/>
              </w:rPr>
            </w:pPr>
            <w:r w:rsidRPr="00EC3B35">
              <w:rPr>
                <w:b/>
                <w:szCs w:val="24"/>
              </w:rPr>
              <w:t>B</w:t>
            </w:r>
          </w:p>
        </w:tc>
        <w:tc>
          <w:tcPr>
            <w:tcW w:w="4253" w:type="dxa"/>
            <w:shd w:val="clear" w:color="auto" w:fill="auto"/>
            <w:tcMar>
              <w:top w:w="28" w:type="dxa"/>
              <w:left w:w="28" w:type="dxa"/>
              <w:bottom w:w="28" w:type="dxa"/>
              <w:right w:w="28" w:type="dxa"/>
            </w:tcMar>
          </w:tcPr>
          <w:p w14:paraId="70A47BCB" w14:textId="77777777" w:rsidR="00F90DB5" w:rsidRPr="00EC3B35" w:rsidRDefault="00F90DB5" w:rsidP="00F90DB5">
            <w:pPr>
              <w:pStyle w:val="LO-normal"/>
              <w:tabs>
                <w:tab w:val="left" w:pos="4760"/>
              </w:tabs>
              <w:jc w:val="center"/>
              <w:rPr>
                <w:b/>
                <w:szCs w:val="24"/>
              </w:rPr>
            </w:pPr>
            <w:r w:rsidRPr="00EC3B35">
              <w:rPr>
                <w:b/>
                <w:szCs w:val="24"/>
              </w:rPr>
              <w:t>C</w:t>
            </w:r>
          </w:p>
        </w:tc>
        <w:tc>
          <w:tcPr>
            <w:tcW w:w="2835" w:type="dxa"/>
          </w:tcPr>
          <w:p w14:paraId="712DFDF3" w14:textId="77777777" w:rsidR="00F90DB5" w:rsidRPr="00EC3B35" w:rsidRDefault="00F90DB5" w:rsidP="00F90DB5">
            <w:pPr>
              <w:pStyle w:val="LO-normal"/>
              <w:jc w:val="center"/>
              <w:rPr>
                <w:b/>
                <w:szCs w:val="24"/>
              </w:rPr>
            </w:pPr>
            <w:r w:rsidRPr="00EC3B35">
              <w:rPr>
                <w:b/>
                <w:szCs w:val="24"/>
              </w:rPr>
              <w:t>D</w:t>
            </w:r>
          </w:p>
        </w:tc>
      </w:tr>
      <w:tr w:rsidR="00F90DB5" w:rsidRPr="00EC3B35" w14:paraId="49BA7592" w14:textId="77777777" w:rsidTr="00544931">
        <w:tc>
          <w:tcPr>
            <w:tcW w:w="454" w:type="dxa"/>
            <w:shd w:val="clear" w:color="auto" w:fill="auto"/>
            <w:tcMar>
              <w:top w:w="28" w:type="dxa"/>
              <w:left w:w="28" w:type="dxa"/>
              <w:bottom w:w="28" w:type="dxa"/>
              <w:right w:w="28" w:type="dxa"/>
            </w:tcMar>
          </w:tcPr>
          <w:p w14:paraId="62C8090E" w14:textId="25693ED6" w:rsidR="00F90DB5" w:rsidRPr="00EC3B35" w:rsidRDefault="00F90DB5" w:rsidP="00F90DB5">
            <w:pPr>
              <w:pStyle w:val="LO-normal"/>
              <w:ind w:right="-107"/>
              <w:rPr>
                <w:b/>
                <w:szCs w:val="24"/>
              </w:rPr>
            </w:pPr>
            <w:r w:rsidRPr="00EC3B35">
              <w:rPr>
                <w:b/>
                <w:szCs w:val="24"/>
              </w:rPr>
              <w:t>Lp.</w:t>
            </w:r>
          </w:p>
        </w:tc>
        <w:tc>
          <w:tcPr>
            <w:tcW w:w="2409" w:type="dxa"/>
            <w:shd w:val="clear" w:color="auto" w:fill="auto"/>
            <w:tcMar>
              <w:top w:w="28" w:type="dxa"/>
              <w:left w:w="28" w:type="dxa"/>
              <w:bottom w:w="28" w:type="dxa"/>
              <w:right w:w="28" w:type="dxa"/>
            </w:tcMar>
          </w:tcPr>
          <w:p w14:paraId="2F103BBF" w14:textId="77777777" w:rsidR="00F90DB5" w:rsidRPr="00EC3B35" w:rsidRDefault="00F90DB5" w:rsidP="00F90DB5">
            <w:pPr>
              <w:pStyle w:val="LO-normal"/>
              <w:tabs>
                <w:tab w:val="left" w:pos="4760"/>
              </w:tabs>
              <w:jc w:val="center"/>
              <w:rPr>
                <w:b/>
                <w:szCs w:val="24"/>
              </w:rPr>
            </w:pPr>
            <w:r w:rsidRPr="00EC3B35">
              <w:rPr>
                <w:b/>
                <w:szCs w:val="24"/>
              </w:rPr>
              <w:t>Cecha/parametr</w:t>
            </w:r>
          </w:p>
        </w:tc>
        <w:tc>
          <w:tcPr>
            <w:tcW w:w="4253" w:type="dxa"/>
            <w:shd w:val="clear" w:color="auto" w:fill="auto"/>
            <w:tcMar>
              <w:top w:w="28" w:type="dxa"/>
              <w:left w:w="28" w:type="dxa"/>
              <w:bottom w:w="28" w:type="dxa"/>
              <w:right w:w="28" w:type="dxa"/>
            </w:tcMar>
          </w:tcPr>
          <w:p w14:paraId="1CD0EA2D" w14:textId="77777777" w:rsidR="00F90DB5" w:rsidRPr="00EC3B35" w:rsidRDefault="00F90DB5" w:rsidP="00F90DB5">
            <w:pPr>
              <w:pStyle w:val="LO-normal"/>
              <w:tabs>
                <w:tab w:val="left" w:pos="4760"/>
              </w:tabs>
              <w:jc w:val="center"/>
              <w:rPr>
                <w:b/>
                <w:szCs w:val="24"/>
              </w:rPr>
            </w:pPr>
            <w:r w:rsidRPr="00EC3B35">
              <w:rPr>
                <w:b/>
                <w:szCs w:val="24"/>
              </w:rPr>
              <w:t>Wymagane przez Zamawiającego</w:t>
            </w:r>
          </w:p>
        </w:tc>
        <w:tc>
          <w:tcPr>
            <w:tcW w:w="2835" w:type="dxa"/>
          </w:tcPr>
          <w:p w14:paraId="15B48762" w14:textId="5AB0E926" w:rsidR="00F90DB5" w:rsidRPr="00EC3B35" w:rsidRDefault="00F90DB5" w:rsidP="00F90DB5">
            <w:pPr>
              <w:pStyle w:val="LO-normal"/>
              <w:jc w:val="center"/>
              <w:rPr>
                <w:b/>
                <w:szCs w:val="24"/>
              </w:rPr>
            </w:pPr>
            <w:r w:rsidRPr="00EC3B35">
              <w:rPr>
                <w:b/>
                <w:szCs w:val="24"/>
              </w:rPr>
              <w:t xml:space="preserve">Oferowane przez Wykonawcę </w:t>
            </w:r>
            <w:r w:rsidRPr="00EC3B35">
              <w:rPr>
                <w:b/>
                <w:szCs w:val="24"/>
              </w:rPr>
              <w:br/>
              <w:t>(szczegółowy opis)</w:t>
            </w:r>
            <w:r w:rsidR="005F764C">
              <w:rPr>
                <w:b/>
                <w:szCs w:val="24"/>
              </w:rPr>
              <w:t>*</w:t>
            </w:r>
          </w:p>
        </w:tc>
      </w:tr>
      <w:tr w:rsidR="00CB5328" w:rsidRPr="00EC3B35" w14:paraId="0CF717A6" w14:textId="77777777" w:rsidTr="00544931">
        <w:tc>
          <w:tcPr>
            <w:tcW w:w="454" w:type="dxa"/>
            <w:shd w:val="clear" w:color="auto" w:fill="auto"/>
            <w:tcMar>
              <w:top w:w="28" w:type="dxa"/>
              <w:left w:w="28" w:type="dxa"/>
              <w:bottom w:w="28" w:type="dxa"/>
              <w:right w:w="28" w:type="dxa"/>
            </w:tcMar>
            <w:vAlign w:val="center"/>
          </w:tcPr>
          <w:p w14:paraId="113D3A02"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4E71BA4" w14:textId="77777777" w:rsidR="00CB5328" w:rsidRPr="00EC3B35" w:rsidRDefault="00CB5328" w:rsidP="008E2EA7">
            <w:pPr>
              <w:rPr>
                <w:rFonts w:ascii="Times New Roman" w:hAnsi="Times New Roman" w:cs="Times New Roman"/>
                <w:b/>
                <w:sz w:val="24"/>
                <w:szCs w:val="24"/>
              </w:rPr>
            </w:pPr>
            <w:r w:rsidRPr="00EC3B35">
              <w:rPr>
                <w:rFonts w:ascii="Times New Roman" w:hAnsi="Times New Roman" w:cs="Times New Roman"/>
                <w:b/>
                <w:bCs/>
                <w:sz w:val="24"/>
                <w:szCs w:val="24"/>
              </w:rPr>
              <w:t>OBUDOWA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D5B88F4" w14:textId="26848EB0" w:rsidR="00CC4673" w:rsidRPr="00CC4673" w:rsidRDefault="00CC4673" w:rsidP="008E2EA7">
            <w:pPr>
              <w:numPr>
                <w:ilvl w:val="0"/>
                <w:numId w:val="15"/>
              </w:numPr>
              <w:spacing w:line="276" w:lineRule="auto"/>
              <w:ind w:left="170" w:hanging="170"/>
              <w:rPr>
                <w:rFonts w:ascii="Times New Roman" w:hAnsi="Times New Roman" w:cs="Times New Roman"/>
                <w:bCs/>
                <w:sz w:val="24"/>
                <w:szCs w:val="24"/>
              </w:rPr>
            </w:pPr>
            <w:r w:rsidRPr="00CC4673">
              <w:rPr>
                <w:rFonts w:ascii="Times New Roman" w:hAnsi="Times New Roman" w:cs="Times New Roman"/>
                <w:sz w:val="24"/>
                <w:szCs w:val="24"/>
              </w:rPr>
              <w:t xml:space="preserve">Obudowa typu </w:t>
            </w:r>
            <w:proofErr w:type="spellStart"/>
            <w:r w:rsidRPr="00CC4673">
              <w:rPr>
                <w:rFonts w:ascii="Times New Roman" w:hAnsi="Times New Roman" w:cs="Times New Roman"/>
                <w:sz w:val="24"/>
                <w:szCs w:val="24"/>
              </w:rPr>
              <w:t>Rack</w:t>
            </w:r>
            <w:proofErr w:type="spellEnd"/>
            <w:r w:rsidRPr="00CC4673">
              <w:rPr>
                <w:rFonts w:ascii="Times New Roman" w:hAnsi="Times New Roman" w:cs="Times New Roman"/>
                <w:sz w:val="24"/>
                <w:szCs w:val="24"/>
              </w:rPr>
              <w:t xml:space="preserve"> o wysokości max 1U z możliwością instalacji do 8 dysków 2.5" Hot-plug wraz z kompletem wysuwanych szyn umożliwiających montaż w szafie </w:t>
            </w:r>
            <w:proofErr w:type="spellStart"/>
            <w:r w:rsidRPr="00CC4673">
              <w:rPr>
                <w:rFonts w:ascii="Times New Roman" w:hAnsi="Times New Roman" w:cs="Times New Roman"/>
                <w:sz w:val="24"/>
                <w:szCs w:val="24"/>
              </w:rPr>
              <w:t>rack</w:t>
            </w:r>
            <w:proofErr w:type="spellEnd"/>
            <w:r w:rsidRPr="00CC4673">
              <w:rPr>
                <w:rFonts w:ascii="Times New Roman" w:hAnsi="Times New Roman" w:cs="Times New Roman"/>
                <w:sz w:val="24"/>
                <w:szCs w:val="24"/>
              </w:rPr>
              <w:t xml:space="preserve"> i wysuwanie serwera do celów serwisowych</w:t>
            </w:r>
            <w:r>
              <w:rPr>
                <w:rFonts w:ascii="Times New Roman" w:hAnsi="Times New Roman" w:cs="Times New Roman"/>
                <w:sz w:val="24"/>
                <w:szCs w:val="24"/>
              </w:rPr>
              <w:t>.</w:t>
            </w:r>
          </w:p>
          <w:p w14:paraId="172659EE" w14:textId="10BFF281" w:rsidR="00CB5328"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D</w:t>
            </w:r>
            <w:r w:rsidRPr="00CC4673">
              <w:rPr>
                <w:rFonts w:ascii="Times New Roman" w:hAnsi="Times New Roman" w:cs="Times New Roman"/>
                <w:sz w:val="24"/>
                <w:szCs w:val="24"/>
              </w:rPr>
              <w:t>odatkowy przedni panel zamykany na klucz, chroniący dyski twarde przed nieuprawnionym wyjęciem z serwera</w:t>
            </w:r>
          </w:p>
        </w:tc>
        <w:tc>
          <w:tcPr>
            <w:tcW w:w="2835" w:type="dxa"/>
            <w:tcBorders>
              <w:top w:val="single" w:sz="4" w:space="0" w:color="000000"/>
              <w:left w:val="single" w:sz="4" w:space="0" w:color="000000"/>
              <w:bottom w:val="single" w:sz="4" w:space="0" w:color="000000"/>
              <w:right w:val="single" w:sz="4" w:space="0" w:color="000000"/>
            </w:tcBorders>
          </w:tcPr>
          <w:p w14:paraId="7CE9079F"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6A9A898" w14:textId="77777777" w:rsidR="00CC4673" w:rsidRDefault="00CC4673" w:rsidP="00F90DB5">
            <w:pPr>
              <w:rPr>
                <w:rFonts w:ascii="Times New Roman" w:hAnsi="Times New Roman" w:cs="Times New Roman"/>
                <w:bCs/>
                <w:sz w:val="24"/>
                <w:szCs w:val="24"/>
              </w:rPr>
            </w:pPr>
          </w:p>
          <w:p w14:paraId="4F672341" w14:textId="77777777" w:rsidR="00CC4673" w:rsidRDefault="00CC4673" w:rsidP="00F90DB5">
            <w:pPr>
              <w:rPr>
                <w:rFonts w:ascii="Times New Roman" w:hAnsi="Times New Roman" w:cs="Times New Roman"/>
                <w:bCs/>
                <w:sz w:val="24"/>
                <w:szCs w:val="24"/>
              </w:rPr>
            </w:pPr>
          </w:p>
          <w:p w14:paraId="64A5DFCC" w14:textId="77777777" w:rsidR="00CC4673" w:rsidRDefault="00CC4673" w:rsidP="00F90DB5">
            <w:pPr>
              <w:rPr>
                <w:rFonts w:ascii="Times New Roman" w:hAnsi="Times New Roman" w:cs="Times New Roman"/>
                <w:bCs/>
                <w:sz w:val="24"/>
                <w:szCs w:val="24"/>
              </w:rPr>
            </w:pPr>
          </w:p>
          <w:p w14:paraId="4A282165" w14:textId="77777777" w:rsidR="00CC4673" w:rsidRDefault="00CC4673" w:rsidP="00F90DB5">
            <w:pPr>
              <w:rPr>
                <w:rFonts w:ascii="Times New Roman" w:hAnsi="Times New Roman" w:cs="Times New Roman"/>
                <w:bCs/>
                <w:sz w:val="24"/>
                <w:szCs w:val="24"/>
              </w:rPr>
            </w:pPr>
          </w:p>
          <w:p w14:paraId="15F1584E" w14:textId="77777777" w:rsidR="00CC4673" w:rsidRDefault="00CC4673" w:rsidP="00F90DB5">
            <w:pPr>
              <w:rPr>
                <w:rFonts w:ascii="Times New Roman" w:hAnsi="Times New Roman" w:cs="Times New Roman"/>
                <w:bCs/>
                <w:sz w:val="24"/>
                <w:szCs w:val="24"/>
              </w:rPr>
            </w:pPr>
          </w:p>
          <w:p w14:paraId="21839F7F" w14:textId="77777777" w:rsidR="00CC4673" w:rsidRDefault="00CC4673" w:rsidP="00F90DB5">
            <w:pPr>
              <w:rPr>
                <w:rFonts w:ascii="Times New Roman" w:hAnsi="Times New Roman" w:cs="Times New Roman"/>
                <w:bCs/>
                <w:sz w:val="24"/>
                <w:szCs w:val="24"/>
              </w:rPr>
            </w:pPr>
          </w:p>
          <w:p w14:paraId="518A9DDB" w14:textId="77777777" w:rsidR="00CC4673"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554B02A" w14:textId="66D55751" w:rsidR="00CC4673" w:rsidRPr="00EC3B35" w:rsidRDefault="00CC4673" w:rsidP="00F90DB5">
            <w:pPr>
              <w:rPr>
                <w:rFonts w:ascii="Times New Roman" w:hAnsi="Times New Roman" w:cs="Times New Roman"/>
                <w:bCs/>
                <w:sz w:val="24"/>
                <w:szCs w:val="24"/>
              </w:rPr>
            </w:pPr>
          </w:p>
        </w:tc>
      </w:tr>
      <w:tr w:rsidR="00CB5328" w:rsidRPr="00EC3B35" w14:paraId="35ED6E36" w14:textId="77777777" w:rsidTr="00544931">
        <w:tc>
          <w:tcPr>
            <w:tcW w:w="454" w:type="dxa"/>
            <w:shd w:val="clear" w:color="auto" w:fill="auto"/>
            <w:tcMar>
              <w:top w:w="28" w:type="dxa"/>
              <w:left w:w="28" w:type="dxa"/>
              <w:bottom w:w="28" w:type="dxa"/>
              <w:right w:w="28" w:type="dxa"/>
            </w:tcMar>
            <w:vAlign w:val="center"/>
          </w:tcPr>
          <w:p w14:paraId="7E52ED5A"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E68A2C9" w14:textId="2DA50B02" w:rsidR="00CB5328" w:rsidRPr="00EC3B35" w:rsidRDefault="00CC4673" w:rsidP="008E2EA7">
            <w:pPr>
              <w:rPr>
                <w:rFonts w:ascii="Times New Roman" w:hAnsi="Times New Roman" w:cs="Times New Roman"/>
                <w:b/>
                <w:sz w:val="24"/>
                <w:szCs w:val="24"/>
              </w:rPr>
            </w:pPr>
            <w:r>
              <w:rPr>
                <w:rFonts w:ascii="Times New Roman" w:hAnsi="Times New Roman" w:cs="Times New Roman"/>
                <w:b/>
                <w:bCs/>
                <w:sz w:val="24"/>
                <w:szCs w:val="24"/>
              </w:rPr>
              <w:t>PŁYTA GŁÓWNA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1F39D40F" w14:textId="6ED23173" w:rsidR="00CB5328"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Z</w:t>
            </w:r>
            <w:r w:rsidRPr="00CC4673">
              <w:rPr>
                <w:rFonts w:ascii="Times New Roman" w:hAnsi="Times New Roman" w:cs="Times New Roman"/>
                <w:sz w:val="24"/>
                <w:szCs w:val="24"/>
              </w:rPr>
              <w:t>aprojektowana przez producenta serwera i oznaczona jego znakiem firmowym</w:t>
            </w:r>
          </w:p>
        </w:tc>
        <w:tc>
          <w:tcPr>
            <w:tcW w:w="2835" w:type="dxa"/>
            <w:tcBorders>
              <w:top w:val="single" w:sz="4" w:space="0" w:color="000000"/>
              <w:left w:val="single" w:sz="4" w:space="0" w:color="000000"/>
              <w:bottom w:val="single" w:sz="4" w:space="0" w:color="000000"/>
              <w:right w:val="single" w:sz="4" w:space="0" w:color="000000"/>
            </w:tcBorders>
          </w:tcPr>
          <w:p w14:paraId="23A5AA28" w14:textId="77777777" w:rsidR="00CC4673"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F233D24" w14:textId="6764E0E9" w:rsidR="001518C0" w:rsidRPr="00EC3B35" w:rsidRDefault="001518C0" w:rsidP="00F90DB5">
            <w:pPr>
              <w:rPr>
                <w:rFonts w:ascii="Times New Roman" w:hAnsi="Times New Roman" w:cs="Times New Roman"/>
                <w:bCs/>
                <w:sz w:val="24"/>
                <w:szCs w:val="24"/>
              </w:rPr>
            </w:pPr>
          </w:p>
        </w:tc>
      </w:tr>
      <w:tr w:rsidR="00CB5328" w:rsidRPr="00EC3B35" w14:paraId="13EB5CDC" w14:textId="77777777" w:rsidTr="00544931">
        <w:tc>
          <w:tcPr>
            <w:tcW w:w="454" w:type="dxa"/>
            <w:shd w:val="clear" w:color="auto" w:fill="auto"/>
            <w:tcMar>
              <w:top w:w="28" w:type="dxa"/>
              <w:left w:w="28" w:type="dxa"/>
              <w:bottom w:w="28" w:type="dxa"/>
              <w:right w:w="28" w:type="dxa"/>
            </w:tcMar>
            <w:vAlign w:val="center"/>
          </w:tcPr>
          <w:p w14:paraId="70A9E94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1664212" w14:textId="594173C5" w:rsidR="00CB5328" w:rsidRPr="00EC3B35" w:rsidRDefault="00CC4673" w:rsidP="008E2EA7">
            <w:pPr>
              <w:rPr>
                <w:rFonts w:ascii="Times New Roman" w:hAnsi="Times New Roman" w:cs="Times New Roman"/>
                <w:b/>
                <w:sz w:val="24"/>
                <w:szCs w:val="24"/>
              </w:rPr>
            </w:pPr>
            <w:r>
              <w:rPr>
                <w:rFonts w:ascii="Times New Roman" w:hAnsi="Times New Roman" w:cs="Times New Roman"/>
                <w:b/>
                <w:bCs/>
                <w:sz w:val="24"/>
                <w:szCs w:val="24"/>
              </w:rPr>
              <w:t>CHIPSET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B019644" w14:textId="6DDDBE16" w:rsidR="00CB5328" w:rsidRPr="00EC3B35"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Dedykowany przez producenta procesora</w:t>
            </w:r>
          </w:p>
        </w:tc>
        <w:tc>
          <w:tcPr>
            <w:tcW w:w="2835" w:type="dxa"/>
            <w:tcBorders>
              <w:top w:val="single" w:sz="4" w:space="0" w:color="000000"/>
              <w:left w:val="single" w:sz="4" w:space="0" w:color="000000"/>
              <w:bottom w:val="single" w:sz="4" w:space="0" w:color="000000"/>
              <w:right w:val="single" w:sz="4" w:space="0" w:color="000000"/>
            </w:tcBorders>
          </w:tcPr>
          <w:p w14:paraId="56EE6D7E" w14:textId="4FF91C8E" w:rsidR="00CB5328" w:rsidRPr="00EC3B35"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1C035610" w14:textId="77777777" w:rsidTr="00544931">
        <w:tc>
          <w:tcPr>
            <w:tcW w:w="454" w:type="dxa"/>
            <w:shd w:val="clear" w:color="auto" w:fill="auto"/>
            <w:tcMar>
              <w:top w:w="28" w:type="dxa"/>
              <w:left w:w="28" w:type="dxa"/>
              <w:bottom w:w="28" w:type="dxa"/>
              <w:right w:w="28" w:type="dxa"/>
            </w:tcMar>
            <w:vAlign w:val="center"/>
          </w:tcPr>
          <w:p w14:paraId="47560E7B"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B76651E" w14:textId="4CCF3D7A" w:rsidR="00CB5328" w:rsidRPr="00EC3B35" w:rsidRDefault="00CC4673" w:rsidP="008E2EA7">
            <w:pPr>
              <w:rPr>
                <w:rFonts w:ascii="Times New Roman" w:hAnsi="Times New Roman" w:cs="Times New Roman"/>
                <w:sz w:val="24"/>
                <w:szCs w:val="24"/>
              </w:rPr>
            </w:pPr>
            <w:r>
              <w:rPr>
                <w:rFonts w:ascii="Times New Roman" w:hAnsi="Times New Roman" w:cs="Times New Roman"/>
                <w:b/>
                <w:bCs/>
                <w:sz w:val="24"/>
                <w:szCs w:val="24"/>
              </w:rPr>
              <w:t>PROCESOR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77026337" w14:textId="572C742C" w:rsidR="00CC4673"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 xml:space="preserve">Min. 1 szt. </w:t>
            </w:r>
            <w:r w:rsidRPr="00CC4673">
              <w:rPr>
                <w:rFonts w:ascii="Times New Roman" w:hAnsi="Times New Roman" w:cs="Times New Roman"/>
                <w:sz w:val="24"/>
                <w:szCs w:val="24"/>
              </w:rPr>
              <w:t>procesor klasy x86_64 dedykowane do pracy w serwerach</w:t>
            </w:r>
            <w:r>
              <w:rPr>
                <w:rFonts w:ascii="Times New Roman" w:hAnsi="Times New Roman" w:cs="Times New Roman"/>
                <w:sz w:val="24"/>
                <w:szCs w:val="24"/>
              </w:rPr>
              <w:t>.</w:t>
            </w:r>
          </w:p>
          <w:p w14:paraId="181200F9" w14:textId="2551507B" w:rsidR="00CB5328"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lastRenderedPageBreak/>
              <w:t xml:space="preserve">Wydajność procesora - </w:t>
            </w:r>
            <w:r w:rsidRPr="00CC4673">
              <w:rPr>
                <w:rFonts w:ascii="Times New Roman" w:hAnsi="Times New Roman" w:cs="Times New Roman"/>
                <w:sz w:val="24"/>
                <w:szCs w:val="24"/>
              </w:rPr>
              <w:t xml:space="preserve">musi osiągać w teście SPEC CPU2017 </w:t>
            </w:r>
            <w:proofErr w:type="spellStart"/>
            <w:r w:rsidR="00A04085" w:rsidRPr="00A04085">
              <w:rPr>
                <w:rFonts w:ascii="Times New Roman" w:hAnsi="Times New Roman" w:cs="Times New Roman"/>
                <w:color w:val="FF0000"/>
                <w:sz w:val="24"/>
                <w:szCs w:val="24"/>
              </w:rPr>
              <w:t>Floating</w:t>
            </w:r>
            <w:proofErr w:type="spellEnd"/>
            <w:r w:rsidR="00A04085" w:rsidRPr="00A04085">
              <w:rPr>
                <w:rFonts w:ascii="Times New Roman" w:hAnsi="Times New Roman" w:cs="Times New Roman"/>
                <w:color w:val="FF0000"/>
                <w:sz w:val="24"/>
                <w:szCs w:val="24"/>
              </w:rPr>
              <w:t xml:space="preserve"> Point </w:t>
            </w:r>
            <w:proofErr w:type="spellStart"/>
            <w:r w:rsidR="00A04085" w:rsidRPr="00A04085">
              <w:rPr>
                <w:rFonts w:ascii="Times New Roman" w:hAnsi="Times New Roman" w:cs="Times New Roman"/>
                <w:color w:val="FF0000"/>
                <w:sz w:val="24"/>
                <w:szCs w:val="24"/>
              </w:rPr>
              <w:t>Rates</w:t>
            </w:r>
            <w:proofErr w:type="spellEnd"/>
            <w:r w:rsidRPr="00CC4673">
              <w:rPr>
                <w:rFonts w:ascii="Times New Roman" w:hAnsi="Times New Roman" w:cs="Times New Roman"/>
                <w:sz w:val="24"/>
                <w:szCs w:val="24"/>
              </w:rPr>
              <w:t xml:space="preserve"> dla konfiguracji dwuprocesorowej wynik Base </w:t>
            </w:r>
            <w:proofErr w:type="spellStart"/>
            <w:r w:rsidRPr="00CC4673">
              <w:rPr>
                <w:rFonts w:ascii="Times New Roman" w:hAnsi="Times New Roman" w:cs="Times New Roman"/>
                <w:sz w:val="24"/>
                <w:szCs w:val="24"/>
              </w:rPr>
              <w:t>Result</w:t>
            </w:r>
            <w:proofErr w:type="spellEnd"/>
            <w:r w:rsidRPr="00CC4673">
              <w:rPr>
                <w:rFonts w:ascii="Times New Roman" w:hAnsi="Times New Roman" w:cs="Times New Roman"/>
                <w:sz w:val="24"/>
                <w:szCs w:val="24"/>
              </w:rPr>
              <w:t xml:space="preserve"> minimum 105 pkt. Wynik opublikowany na stronie </w:t>
            </w:r>
            <w:hyperlink r:id="rId8" w:history="1">
              <w:r w:rsidRPr="00CC4673">
                <w:rPr>
                  <w:rStyle w:val="Hipercze"/>
                  <w:rFonts w:ascii="Times New Roman" w:hAnsi="Times New Roman" w:cs="Times New Roman"/>
                  <w:sz w:val="24"/>
                  <w:szCs w:val="24"/>
                </w:rPr>
                <w:t>http://spec.org</w:t>
              </w:r>
            </w:hyperlink>
          </w:p>
        </w:tc>
        <w:tc>
          <w:tcPr>
            <w:tcW w:w="2835" w:type="dxa"/>
            <w:tcBorders>
              <w:top w:val="single" w:sz="4" w:space="0" w:color="000000"/>
              <w:left w:val="single" w:sz="4" w:space="0" w:color="000000"/>
              <w:bottom w:val="single" w:sz="4" w:space="0" w:color="000000"/>
              <w:right w:val="single" w:sz="4" w:space="0" w:color="000000"/>
            </w:tcBorders>
          </w:tcPr>
          <w:p w14:paraId="1AA31BA3" w14:textId="77777777" w:rsidR="00CB5328" w:rsidRDefault="001518C0" w:rsidP="00BF71E3">
            <w:pPr>
              <w:jc w:val="both"/>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6011859" w14:textId="77777777" w:rsidR="00CC4673" w:rsidRDefault="00CC4673" w:rsidP="00BF71E3">
            <w:pPr>
              <w:jc w:val="both"/>
              <w:rPr>
                <w:rFonts w:ascii="Times New Roman" w:hAnsi="Times New Roman" w:cs="Times New Roman"/>
                <w:bCs/>
                <w:sz w:val="24"/>
                <w:szCs w:val="24"/>
              </w:rPr>
            </w:pPr>
          </w:p>
          <w:p w14:paraId="22480DFE" w14:textId="77777777" w:rsidR="00CC4673" w:rsidRPr="0090053E" w:rsidRDefault="00CC4673" w:rsidP="00BF71E3">
            <w:pPr>
              <w:jc w:val="both"/>
              <w:rPr>
                <w:rFonts w:ascii="Times New Roman" w:hAnsi="Times New Roman" w:cs="Times New Roman"/>
                <w:bCs/>
                <w:sz w:val="10"/>
                <w:szCs w:val="10"/>
              </w:rPr>
            </w:pPr>
          </w:p>
          <w:p w14:paraId="05BC1878" w14:textId="374D0F13" w:rsidR="00CC4673" w:rsidRPr="00EC3B35" w:rsidRDefault="00CC4673" w:rsidP="00BF71E3">
            <w:pPr>
              <w:jc w:val="both"/>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39C244E8" w14:textId="77777777" w:rsidTr="00544931">
        <w:tc>
          <w:tcPr>
            <w:tcW w:w="454" w:type="dxa"/>
            <w:shd w:val="clear" w:color="auto" w:fill="auto"/>
            <w:tcMar>
              <w:top w:w="28" w:type="dxa"/>
              <w:left w:w="28" w:type="dxa"/>
              <w:bottom w:w="28" w:type="dxa"/>
              <w:right w:w="28" w:type="dxa"/>
            </w:tcMar>
            <w:vAlign w:val="center"/>
          </w:tcPr>
          <w:p w14:paraId="47096C91"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F96DED3" w14:textId="20A83F46" w:rsidR="00CB5328" w:rsidRPr="00EC3B35" w:rsidRDefault="00EB5C1D" w:rsidP="008E2EA7">
            <w:pPr>
              <w:rPr>
                <w:rFonts w:ascii="Times New Roman" w:hAnsi="Times New Roman" w:cs="Times New Roman"/>
                <w:sz w:val="24"/>
                <w:szCs w:val="24"/>
              </w:rPr>
            </w:pPr>
            <w:r>
              <w:rPr>
                <w:rFonts w:ascii="Times New Roman" w:hAnsi="Times New Roman" w:cs="Times New Roman"/>
                <w:b/>
                <w:bCs/>
                <w:sz w:val="24"/>
                <w:szCs w:val="24"/>
              </w:rPr>
              <w:t>PAMIĘĆ RAM</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9EF30EC" w14:textId="3B2469E4" w:rsidR="00CB5328" w:rsidRPr="00EB5C1D" w:rsidRDefault="00EB5C1D" w:rsidP="008E2EA7">
            <w:pPr>
              <w:numPr>
                <w:ilvl w:val="0"/>
                <w:numId w:val="15"/>
              </w:numPr>
              <w:spacing w:line="276" w:lineRule="auto"/>
              <w:ind w:left="170" w:hanging="170"/>
              <w:rPr>
                <w:rFonts w:ascii="Times New Roman" w:hAnsi="Times New Roman" w:cs="Times New Roman"/>
                <w:bCs/>
                <w:sz w:val="24"/>
                <w:szCs w:val="24"/>
              </w:rPr>
            </w:pPr>
            <w:r w:rsidRPr="00EB5C1D">
              <w:rPr>
                <w:rFonts w:ascii="Times New Roman" w:hAnsi="Times New Roman" w:cs="Times New Roman"/>
                <w:sz w:val="24"/>
                <w:szCs w:val="24"/>
              </w:rPr>
              <w:t>Min</w:t>
            </w:r>
            <w:r>
              <w:rPr>
                <w:rFonts w:ascii="Times New Roman" w:hAnsi="Times New Roman" w:cs="Times New Roman"/>
                <w:sz w:val="24"/>
                <w:szCs w:val="24"/>
              </w:rPr>
              <w:t xml:space="preserve">. </w:t>
            </w:r>
            <w:r w:rsidRPr="00EB5C1D">
              <w:rPr>
                <w:rFonts w:ascii="Times New Roman" w:hAnsi="Times New Roman" w:cs="Times New Roman"/>
                <w:sz w:val="24"/>
                <w:szCs w:val="24"/>
              </w:rPr>
              <w:t>64GB pamięci dedykowanej do pracy w serwerach RDIMM o częstotliwości pracy minimum 2933MHz</w:t>
            </w:r>
          </w:p>
        </w:tc>
        <w:tc>
          <w:tcPr>
            <w:tcW w:w="2835" w:type="dxa"/>
            <w:tcBorders>
              <w:top w:val="single" w:sz="4" w:space="0" w:color="000000"/>
              <w:left w:val="single" w:sz="4" w:space="0" w:color="000000"/>
              <w:bottom w:val="single" w:sz="4" w:space="0" w:color="000000"/>
              <w:right w:val="single" w:sz="4" w:space="0" w:color="000000"/>
            </w:tcBorders>
          </w:tcPr>
          <w:p w14:paraId="1834B9A2" w14:textId="1E0DF55F"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EB5C1D">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EB5C1D">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514D24B7" w14:textId="77777777" w:rsidTr="00544931">
        <w:tc>
          <w:tcPr>
            <w:tcW w:w="454" w:type="dxa"/>
            <w:shd w:val="clear" w:color="auto" w:fill="auto"/>
            <w:tcMar>
              <w:top w:w="28" w:type="dxa"/>
              <w:left w:w="28" w:type="dxa"/>
              <w:bottom w:w="28" w:type="dxa"/>
              <w:right w:w="28" w:type="dxa"/>
            </w:tcMar>
            <w:vAlign w:val="center"/>
          </w:tcPr>
          <w:p w14:paraId="6CDA55F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0F1FDA57" w14:textId="388A5B83" w:rsidR="00CB5328" w:rsidRPr="00B332D7" w:rsidRDefault="00B332D7" w:rsidP="008E2EA7">
            <w:pPr>
              <w:rPr>
                <w:rFonts w:ascii="Times New Roman" w:hAnsi="Times New Roman" w:cs="Times New Roman"/>
                <w:b/>
                <w:bCs/>
                <w:sz w:val="24"/>
                <w:szCs w:val="24"/>
              </w:rPr>
            </w:pPr>
            <w:r w:rsidRPr="00B332D7">
              <w:rPr>
                <w:rFonts w:ascii="Times New Roman" w:hAnsi="Times New Roman" w:cs="Times New Roman"/>
                <w:b/>
                <w:bCs/>
                <w:sz w:val="24"/>
                <w:szCs w:val="24"/>
              </w:rPr>
              <w:t>SLOTY PCI EXPRESS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540802B6" w14:textId="3E1ABA71" w:rsidR="00CB5328" w:rsidRPr="00B332D7" w:rsidRDefault="00B332D7" w:rsidP="008E2EA7">
            <w:pPr>
              <w:numPr>
                <w:ilvl w:val="0"/>
                <w:numId w:val="15"/>
              </w:numPr>
              <w:spacing w:line="276" w:lineRule="auto"/>
              <w:ind w:left="170" w:hanging="170"/>
              <w:rPr>
                <w:rFonts w:ascii="Times New Roman" w:hAnsi="Times New Roman" w:cs="Times New Roman"/>
                <w:bCs/>
                <w:sz w:val="24"/>
                <w:szCs w:val="24"/>
              </w:rPr>
            </w:pPr>
            <w:r w:rsidRPr="00B332D7">
              <w:rPr>
                <w:rFonts w:ascii="Times New Roman" w:hAnsi="Times New Roman" w:cs="Times New Roman"/>
                <w:sz w:val="24"/>
                <w:szCs w:val="24"/>
              </w:rPr>
              <w:t>Min</w:t>
            </w:r>
            <w:r>
              <w:rPr>
                <w:rFonts w:ascii="Times New Roman" w:hAnsi="Times New Roman" w:cs="Times New Roman"/>
                <w:sz w:val="24"/>
                <w:szCs w:val="24"/>
              </w:rPr>
              <w:t>. 2</w:t>
            </w:r>
            <w:r w:rsidRPr="00B332D7">
              <w:rPr>
                <w:rFonts w:ascii="Times New Roman" w:hAnsi="Times New Roman" w:cs="Times New Roman"/>
                <w:sz w:val="24"/>
                <w:szCs w:val="24"/>
              </w:rPr>
              <w:t xml:space="preserve"> gniazda </w:t>
            </w:r>
            <w:proofErr w:type="spellStart"/>
            <w:r w:rsidRPr="00B332D7">
              <w:rPr>
                <w:rFonts w:ascii="Times New Roman" w:hAnsi="Times New Roman" w:cs="Times New Roman"/>
                <w:sz w:val="24"/>
                <w:szCs w:val="24"/>
              </w:rPr>
              <w:t>PCIe</w:t>
            </w:r>
            <w:proofErr w:type="spellEnd"/>
            <w:r w:rsidRPr="00B332D7">
              <w:rPr>
                <w:rFonts w:ascii="Times New Roman" w:hAnsi="Times New Roman" w:cs="Times New Roman"/>
                <w:sz w:val="24"/>
                <w:szCs w:val="24"/>
              </w:rPr>
              <w:t xml:space="preserve"> Gen 3</w:t>
            </w:r>
          </w:p>
        </w:tc>
        <w:tc>
          <w:tcPr>
            <w:tcW w:w="2835" w:type="dxa"/>
            <w:tcBorders>
              <w:top w:val="single" w:sz="4" w:space="0" w:color="000000"/>
              <w:left w:val="single" w:sz="4" w:space="0" w:color="000000"/>
              <w:bottom w:val="single" w:sz="4" w:space="0" w:color="000000"/>
              <w:right w:val="single" w:sz="4" w:space="0" w:color="000000"/>
            </w:tcBorders>
          </w:tcPr>
          <w:p w14:paraId="525CE86B" w14:textId="1203695B"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B332D7">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B332D7">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112207AA" w14:textId="77777777" w:rsidTr="00544931">
        <w:tc>
          <w:tcPr>
            <w:tcW w:w="454" w:type="dxa"/>
            <w:shd w:val="clear" w:color="auto" w:fill="auto"/>
            <w:tcMar>
              <w:top w:w="28" w:type="dxa"/>
              <w:left w:w="28" w:type="dxa"/>
              <w:bottom w:w="28" w:type="dxa"/>
              <w:right w:w="28" w:type="dxa"/>
            </w:tcMar>
            <w:vAlign w:val="center"/>
          </w:tcPr>
          <w:p w14:paraId="17866423"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19BC5C86" w14:textId="15C4783D" w:rsidR="00CB5328" w:rsidRPr="00EC3B35" w:rsidRDefault="00776C27" w:rsidP="008E2EA7">
            <w:pPr>
              <w:rPr>
                <w:rFonts w:ascii="Times New Roman" w:hAnsi="Times New Roman" w:cs="Times New Roman"/>
                <w:sz w:val="24"/>
                <w:szCs w:val="24"/>
              </w:rPr>
            </w:pPr>
            <w:r>
              <w:rPr>
                <w:rFonts w:ascii="Times New Roman" w:hAnsi="Times New Roman" w:cs="Times New Roman"/>
                <w:b/>
                <w:bCs/>
                <w:sz w:val="24"/>
                <w:szCs w:val="24"/>
              </w:rPr>
              <w:t>KARTA GRAFICZNA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A3630EE" w14:textId="38A322C0" w:rsidR="00CB5328" w:rsidRPr="00776C27" w:rsidRDefault="00776C27" w:rsidP="008E2EA7">
            <w:pPr>
              <w:numPr>
                <w:ilvl w:val="0"/>
                <w:numId w:val="15"/>
              </w:numPr>
              <w:spacing w:line="276" w:lineRule="auto"/>
              <w:ind w:left="170" w:hanging="170"/>
              <w:rPr>
                <w:rFonts w:ascii="Times New Roman" w:hAnsi="Times New Roman" w:cs="Times New Roman"/>
                <w:bCs/>
                <w:sz w:val="24"/>
                <w:szCs w:val="24"/>
              </w:rPr>
            </w:pPr>
            <w:r w:rsidRPr="00776C27">
              <w:rPr>
                <w:rFonts w:ascii="Times New Roman" w:hAnsi="Times New Roman" w:cs="Times New Roman"/>
                <w:sz w:val="24"/>
                <w:szCs w:val="24"/>
              </w:rPr>
              <w:t>Zintegrowana</w:t>
            </w:r>
            <w:r>
              <w:rPr>
                <w:rFonts w:ascii="Times New Roman" w:hAnsi="Times New Roman" w:cs="Times New Roman"/>
                <w:sz w:val="24"/>
                <w:szCs w:val="24"/>
              </w:rPr>
              <w:t xml:space="preserve">, </w:t>
            </w:r>
            <w:r w:rsidRPr="00776C27">
              <w:rPr>
                <w:rFonts w:ascii="Times New Roman" w:hAnsi="Times New Roman" w:cs="Times New Roman"/>
                <w:sz w:val="24"/>
                <w:szCs w:val="24"/>
              </w:rPr>
              <w:t>obsługująca rozdzielczość nie mniejszą niż 1280x1024</w:t>
            </w:r>
          </w:p>
        </w:tc>
        <w:tc>
          <w:tcPr>
            <w:tcW w:w="2835" w:type="dxa"/>
            <w:tcBorders>
              <w:top w:val="single" w:sz="4" w:space="0" w:color="000000"/>
              <w:left w:val="single" w:sz="4" w:space="0" w:color="000000"/>
              <w:bottom w:val="single" w:sz="4" w:space="0" w:color="000000"/>
              <w:right w:val="single" w:sz="4" w:space="0" w:color="000000"/>
            </w:tcBorders>
          </w:tcPr>
          <w:p w14:paraId="3C0019C4" w14:textId="150B0019"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776C27">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776C27">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AE93EFB" w14:textId="77777777" w:rsidR="008E2EA7" w:rsidRPr="00EC3B35" w:rsidRDefault="008E2EA7" w:rsidP="00F90DB5">
            <w:pPr>
              <w:rPr>
                <w:rFonts w:ascii="Times New Roman" w:hAnsi="Times New Roman" w:cs="Times New Roman"/>
                <w:bCs/>
                <w:sz w:val="24"/>
                <w:szCs w:val="24"/>
              </w:rPr>
            </w:pPr>
          </w:p>
        </w:tc>
      </w:tr>
      <w:tr w:rsidR="00CB5328" w:rsidRPr="00EC3B35" w14:paraId="5F146F83" w14:textId="77777777" w:rsidTr="00544931">
        <w:tc>
          <w:tcPr>
            <w:tcW w:w="454" w:type="dxa"/>
            <w:shd w:val="clear" w:color="auto" w:fill="auto"/>
            <w:tcMar>
              <w:top w:w="28" w:type="dxa"/>
              <w:left w:w="28" w:type="dxa"/>
              <w:bottom w:w="28" w:type="dxa"/>
              <w:right w:w="28" w:type="dxa"/>
            </w:tcMar>
            <w:vAlign w:val="center"/>
          </w:tcPr>
          <w:p w14:paraId="618CCE8F"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1DD40ED" w14:textId="1C8586F4" w:rsidR="00CB5328" w:rsidRPr="00EC3B35" w:rsidRDefault="0090053E" w:rsidP="008E2EA7">
            <w:pPr>
              <w:rPr>
                <w:rFonts w:ascii="Times New Roman" w:hAnsi="Times New Roman" w:cs="Times New Roman"/>
                <w:sz w:val="24"/>
                <w:szCs w:val="24"/>
              </w:rPr>
            </w:pPr>
            <w:r>
              <w:rPr>
                <w:rFonts w:ascii="Times New Roman" w:hAnsi="Times New Roman" w:cs="Times New Roman"/>
                <w:b/>
                <w:bCs/>
                <w:sz w:val="24"/>
                <w:szCs w:val="24"/>
              </w:rPr>
              <w:t>WBUDOWANE PORTY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7D06170" w14:textId="77777777" w:rsidR="0090053E" w:rsidRPr="0090053E" w:rsidRDefault="0090053E" w:rsidP="008E2EA7">
            <w:pPr>
              <w:numPr>
                <w:ilvl w:val="0"/>
                <w:numId w:val="15"/>
              </w:numPr>
              <w:spacing w:line="276" w:lineRule="auto"/>
              <w:ind w:left="170" w:hanging="170"/>
              <w:rPr>
                <w:rFonts w:ascii="Times New Roman" w:hAnsi="Times New Roman" w:cs="Times New Roman"/>
                <w:bCs/>
                <w:sz w:val="24"/>
                <w:szCs w:val="24"/>
              </w:rPr>
            </w:pPr>
            <w:r w:rsidRPr="0090053E">
              <w:rPr>
                <w:rFonts w:ascii="Times New Roman" w:hAnsi="Times New Roman" w:cs="Times New Roman"/>
                <w:sz w:val="24"/>
                <w:szCs w:val="24"/>
              </w:rPr>
              <w:t>Min</w:t>
            </w:r>
            <w:r>
              <w:rPr>
                <w:rFonts w:ascii="Times New Roman" w:hAnsi="Times New Roman" w:cs="Times New Roman"/>
                <w:sz w:val="24"/>
                <w:szCs w:val="24"/>
              </w:rPr>
              <w:t xml:space="preserve">. </w:t>
            </w:r>
            <w:r w:rsidRPr="0090053E">
              <w:rPr>
                <w:rFonts w:ascii="Times New Roman" w:hAnsi="Times New Roman" w:cs="Times New Roman"/>
                <w:sz w:val="24"/>
                <w:szCs w:val="24"/>
              </w:rPr>
              <w:t>4 porty USB</w:t>
            </w:r>
          </w:p>
          <w:p w14:paraId="5DF6629D" w14:textId="184D75DE" w:rsidR="0090053E" w:rsidRPr="0090053E" w:rsidRDefault="0090053E"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M</w:t>
            </w:r>
            <w:r w:rsidRPr="0090053E">
              <w:rPr>
                <w:rFonts w:ascii="Times New Roman" w:hAnsi="Times New Roman" w:cs="Times New Roman"/>
                <w:sz w:val="24"/>
                <w:szCs w:val="24"/>
              </w:rPr>
              <w:t>in</w:t>
            </w:r>
            <w:r>
              <w:rPr>
                <w:rFonts w:ascii="Times New Roman" w:hAnsi="Times New Roman" w:cs="Times New Roman"/>
                <w:sz w:val="24"/>
                <w:szCs w:val="24"/>
              </w:rPr>
              <w:t xml:space="preserve">. </w:t>
            </w:r>
            <w:r w:rsidRPr="0090053E">
              <w:rPr>
                <w:rFonts w:ascii="Times New Roman" w:hAnsi="Times New Roman" w:cs="Times New Roman"/>
                <w:sz w:val="24"/>
                <w:szCs w:val="24"/>
              </w:rPr>
              <w:t xml:space="preserve">1 </w:t>
            </w:r>
            <w:r>
              <w:rPr>
                <w:rFonts w:ascii="Times New Roman" w:hAnsi="Times New Roman" w:cs="Times New Roman"/>
                <w:sz w:val="24"/>
                <w:szCs w:val="24"/>
              </w:rPr>
              <w:t xml:space="preserve">z 4 powyższych - </w:t>
            </w:r>
            <w:r w:rsidRPr="0090053E">
              <w:rPr>
                <w:rFonts w:ascii="Times New Roman" w:hAnsi="Times New Roman" w:cs="Times New Roman"/>
                <w:sz w:val="24"/>
                <w:szCs w:val="24"/>
              </w:rPr>
              <w:t>port USB 3.0 wyprowadzony na przedni panel</w:t>
            </w:r>
          </w:p>
          <w:p w14:paraId="5010C366" w14:textId="2C8B65D8" w:rsidR="00CB5328" w:rsidRPr="0090053E" w:rsidRDefault="0090053E"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P</w:t>
            </w:r>
            <w:r w:rsidRPr="0090053E">
              <w:rPr>
                <w:rFonts w:ascii="Times New Roman" w:hAnsi="Times New Roman" w:cs="Times New Roman"/>
                <w:sz w:val="24"/>
                <w:szCs w:val="24"/>
              </w:rPr>
              <w:t>ort VGA</w:t>
            </w:r>
          </w:p>
        </w:tc>
        <w:tc>
          <w:tcPr>
            <w:tcW w:w="2835" w:type="dxa"/>
            <w:tcBorders>
              <w:top w:val="single" w:sz="4" w:space="0" w:color="000000"/>
              <w:left w:val="single" w:sz="4" w:space="0" w:color="000000"/>
              <w:bottom w:val="single" w:sz="4" w:space="0" w:color="000000"/>
              <w:right w:val="single" w:sz="4" w:space="0" w:color="000000"/>
            </w:tcBorders>
          </w:tcPr>
          <w:p w14:paraId="216408C1"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90053E">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90053E">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6536045" w14:textId="77777777" w:rsidR="0090053E" w:rsidRPr="0090053E" w:rsidRDefault="0090053E" w:rsidP="00F90DB5">
            <w:pPr>
              <w:rPr>
                <w:rFonts w:ascii="Times New Roman" w:hAnsi="Times New Roman" w:cs="Times New Roman"/>
                <w:bCs/>
                <w:sz w:val="6"/>
                <w:szCs w:val="6"/>
              </w:rPr>
            </w:pPr>
          </w:p>
          <w:p w14:paraId="78E3E295" w14:textId="09E1CBC8" w:rsidR="0090053E" w:rsidRDefault="0090053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C1C4566" w14:textId="77777777" w:rsidR="0090053E" w:rsidRDefault="0090053E" w:rsidP="00F90DB5">
            <w:pPr>
              <w:rPr>
                <w:rFonts w:ascii="Times New Roman" w:hAnsi="Times New Roman" w:cs="Times New Roman"/>
                <w:bCs/>
                <w:sz w:val="24"/>
                <w:szCs w:val="24"/>
              </w:rPr>
            </w:pPr>
          </w:p>
          <w:p w14:paraId="724553EE" w14:textId="77777777" w:rsidR="0090053E" w:rsidRPr="0090053E" w:rsidRDefault="0090053E" w:rsidP="00F90DB5">
            <w:pPr>
              <w:rPr>
                <w:rFonts w:ascii="Times New Roman" w:hAnsi="Times New Roman" w:cs="Times New Roman"/>
                <w:bCs/>
                <w:sz w:val="10"/>
                <w:szCs w:val="10"/>
              </w:rPr>
            </w:pPr>
          </w:p>
          <w:p w14:paraId="2E251146" w14:textId="68B1D914" w:rsidR="0090053E" w:rsidRPr="00EC3B35" w:rsidRDefault="0090053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4D78CC47" w14:textId="77777777" w:rsidTr="00544931">
        <w:tc>
          <w:tcPr>
            <w:tcW w:w="454" w:type="dxa"/>
            <w:shd w:val="clear" w:color="auto" w:fill="auto"/>
            <w:tcMar>
              <w:top w:w="28" w:type="dxa"/>
              <w:left w:w="28" w:type="dxa"/>
              <w:bottom w:w="28" w:type="dxa"/>
              <w:right w:w="28" w:type="dxa"/>
            </w:tcMar>
            <w:vAlign w:val="center"/>
          </w:tcPr>
          <w:p w14:paraId="2E06E09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58E1C456" w14:textId="33A4A62A" w:rsidR="00CB5328" w:rsidRPr="00EC3B35" w:rsidRDefault="00F96CD4" w:rsidP="008E2EA7">
            <w:pPr>
              <w:rPr>
                <w:rFonts w:ascii="Times New Roman" w:hAnsi="Times New Roman" w:cs="Times New Roman"/>
                <w:sz w:val="24"/>
                <w:szCs w:val="24"/>
              </w:rPr>
            </w:pPr>
            <w:r>
              <w:rPr>
                <w:rFonts w:ascii="Times New Roman" w:hAnsi="Times New Roman" w:cs="Times New Roman"/>
                <w:b/>
                <w:bCs/>
                <w:sz w:val="24"/>
                <w:szCs w:val="24"/>
              </w:rPr>
              <w:t>INTERFEJS SIECIOWY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9BCAFCE" w14:textId="15BFA9B2" w:rsidR="00CB5328"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karta Gigabit Ethernet</w:t>
            </w:r>
            <w:r>
              <w:rPr>
                <w:rFonts w:ascii="Times New Roman" w:hAnsi="Times New Roman" w:cs="Times New Roman"/>
                <w:sz w:val="24"/>
                <w:szCs w:val="24"/>
              </w:rPr>
              <w:t xml:space="preserve"> c</w:t>
            </w:r>
            <w:r w:rsidRPr="00F96CD4">
              <w:rPr>
                <w:rFonts w:ascii="Times New Roman" w:hAnsi="Times New Roman" w:cs="Times New Roman"/>
                <w:sz w:val="24"/>
                <w:szCs w:val="24"/>
              </w:rPr>
              <w:t>zteroportowa</w:t>
            </w:r>
          </w:p>
        </w:tc>
        <w:tc>
          <w:tcPr>
            <w:tcW w:w="2835" w:type="dxa"/>
            <w:tcBorders>
              <w:top w:val="single" w:sz="4" w:space="0" w:color="000000"/>
              <w:left w:val="single" w:sz="4" w:space="0" w:color="000000"/>
              <w:bottom w:val="single" w:sz="4" w:space="0" w:color="000000"/>
              <w:right w:val="single" w:sz="4" w:space="0" w:color="000000"/>
            </w:tcBorders>
          </w:tcPr>
          <w:p w14:paraId="2BEA101C" w14:textId="353A495F" w:rsidR="001518C0" w:rsidRPr="00F96CD4" w:rsidRDefault="00F96CD4" w:rsidP="00F96CD4">
            <w:pPr>
              <w:rPr>
                <w:rFonts w:ascii="Times New Roman" w:hAnsi="Times New Roman"/>
                <w:bCs/>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40F8F56E" w14:textId="77777777" w:rsidTr="00544931">
        <w:tc>
          <w:tcPr>
            <w:tcW w:w="454" w:type="dxa"/>
            <w:shd w:val="clear" w:color="auto" w:fill="auto"/>
            <w:tcMar>
              <w:top w:w="28" w:type="dxa"/>
              <w:left w:w="28" w:type="dxa"/>
              <w:bottom w:w="28" w:type="dxa"/>
              <w:right w:w="28" w:type="dxa"/>
            </w:tcMar>
            <w:vAlign w:val="center"/>
          </w:tcPr>
          <w:p w14:paraId="2E418BE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23A1A531" w14:textId="482AB4CC" w:rsidR="00CB5328" w:rsidRPr="00EC3B35" w:rsidRDefault="00F96CD4" w:rsidP="008E2EA7">
            <w:pPr>
              <w:rPr>
                <w:rFonts w:ascii="Times New Roman" w:hAnsi="Times New Roman" w:cs="Times New Roman"/>
                <w:b/>
                <w:bCs/>
                <w:sz w:val="24"/>
                <w:szCs w:val="24"/>
              </w:rPr>
            </w:pPr>
            <w:r>
              <w:rPr>
                <w:rFonts w:ascii="Times New Roman" w:hAnsi="Times New Roman" w:cs="Times New Roman"/>
                <w:b/>
                <w:bCs/>
                <w:sz w:val="24"/>
                <w:szCs w:val="24"/>
              </w:rPr>
              <w:t>KONTROLER DYSKÓW</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B4B1515" w14:textId="6B1BAE3A" w:rsidR="00CB5328"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Zainstalowany sprzętowy kontroler dyskowy, umożliwiający konfigurację macierzy RAID poziomów: 0, 1, 5, 6, 10, 50, oraz posiadający 2GB nieulotnej pamięci CACHE.</w:t>
            </w:r>
          </w:p>
        </w:tc>
        <w:tc>
          <w:tcPr>
            <w:tcW w:w="2835" w:type="dxa"/>
            <w:tcBorders>
              <w:top w:val="single" w:sz="4" w:space="0" w:color="000000"/>
              <w:left w:val="single" w:sz="4" w:space="0" w:color="000000"/>
              <w:bottom w:val="single" w:sz="4" w:space="0" w:color="000000"/>
              <w:right w:val="single" w:sz="4" w:space="0" w:color="000000"/>
            </w:tcBorders>
          </w:tcPr>
          <w:p w14:paraId="5A7476A8" w14:textId="57DDBAEA"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AB55DC6" w14:textId="77777777" w:rsidTr="00544931">
        <w:tc>
          <w:tcPr>
            <w:tcW w:w="454" w:type="dxa"/>
            <w:shd w:val="clear" w:color="auto" w:fill="auto"/>
            <w:tcMar>
              <w:top w:w="28" w:type="dxa"/>
              <w:left w:w="28" w:type="dxa"/>
              <w:bottom w:w="28" w:type="dxa"/>
              <w:right w:w="28" w:type="dxa"/>
            </w:tcMar>
            <w:vAlign w:val="center"/>
          </w:tcPr>
          <w:p w14:paraId="29EC541B"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6A634CCC" w14:textId="790ACE14" w:rsidR="00CB5328" w:rsidRPr="00EC3B35" w:rsidRDefault="00F96CD4" w:rsidP="008E2EA7">
            <w:pPr>
              <w:rPr>
                <w:rFonts w:ascii="Times New Roman" w:hAnsi="Times New Roman" w:cs="Times New Roman"/>
                <w:sz w:val="24"/>
                <w:szCs w:val="24"/>
              </w:rPr>
            </w:pPr>
            <w:r>
              <w:rPr>
                <w:rFonts w:ascii="Times New Roman" w:hAnsi="Times New Roman" w:cs="Times New Roman"/>
                <w:b/>
                <w:bCs/>
                <w:sz w:val="24"/>
                <w:szCs w:val="24"/>
              </w:rPr>
              <w:t>DYSKI TWARDE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5A1E7C46" w14:textId="77777777" w:rsidR="00F96CD4"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 xml:space="preserve">Możliwość instalacji dysków twardych typu SATA, SAS, NLSAS </w:t>
            </w:r>
          </w:p>
          <w:p w14:paraId="334A24F8" w14:textId="77777777" w:rsidR="00F96CD4"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 xml:space="preserve">Możliwość instalacji do 8 dysków 2.5" Hot-plug </w:t>
            </w:r>
          </w:p>
          <w:p w14:paraId="7E8628C3" w14:textId="6D6729F4" w:rsidR="00CB5328"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 xml:space="preserve">Zainstalowane </w:t>
            </w:r>
            <w:r>
              <w:rPr>
                <w:rFonts w:ascii="Times New Roman" w:hAnsi="Times New Roman" w:cs="Times New Roman"/>
                <w:sz w:val="24"/>
                <w:szCs w:val="24"/>
              </w:rPr>
              <w:t xml:space="preserve">min. </w:t>
            </w:r>
            <w:r w:rsidRPr="00F96CD4">
              <w:rPr>
                <w:rFonts w:ascii="Times New Roman" w:hAnsi="Times New Roman" w:cs="Times New Roman"/>
                <w:sz w:val="24"/>
                <w:szCs w:val="24"/>
              </w:rPr>
              <w:t>4 dyski 480GB SSD SAS Hot-plug</w:t>
            </w:r>
          </w:p>
        </w:tc>
        <w:tc>
          <w:tcPr>
            <w:tcW w:w="2835" w:type="dxa"/>
            <w:tcBorders>
              <w:top w:val="single" w:sz="4" w:space="0" w:color="000000"/>
              <w:left w:val="single" w:sz="4" w:space="0" w:color="000000"/>
              <w:bottom w:val="single" w:sz="4" w:space="0" w:color="000000"/>
              <w:right w:val="single" w:sz="4" w:space="0" w:color="000000"/>
            </w:tcBorders>
          </w:tcPr>
          <w:p w14:paraId="6DA27C62"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A687B08" w14:textId="77777777" w:rsidR="00F96CD4" w:rsidRPr="00F96CD4" w:rsidRDefault="00F96CD4" w:rsidP="00F90DB5">
            <w:pPr>
              <w:rPr>
                <w:rFonts w:ascii="Times New Roman" w:hAnsi="Times New Roman" w:cs="Times New Roman"/>
                <w:bCs/>
                <w:sz w:val="32"/>
                <w:szCs w:val="32"/>
              </w:rPr>
            </w:pPr>
          </w:p>
          <w:p w14:paraId="20DE0F08" w14:textId="77777777" w:rsidR="00F96CD4" w:rsidRDefault="00F96CD4"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264F77E" w14:textId="77777777" w:rsidR="00F96CD4" w:rsidRPr="00F96CD4" w:rsidRDefault="00F96CD4" w:rsidP="00F90DB5">
            <w:pPr>
              <w:rPr>
                <w:rFonts w:ascii="Times New Roman" w:hAnsi="Times New Roman" w:cs="Times New Roman"/>
                <w:bCs/>
                <w:sz w:val="36"/>
                <w:szCs w:val="36"/>
              </w:rPr>
            </w:pPr>
          </w:p>
          <w:p w14:paraId="7BD6CE4D" w14:textId="267786CD" w:rsidR="00F96CD4" w:rsidRPr="00EC3B35" w:rsidRDefault="00F96CD4"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220AE5C2" w14:textId="77777777" w:rsidTr="00544931">
        <w:tc>
          <w:tcPr>
            <w:tcW w:w="454" w:type="dxa"/>
            <w:shd w:val="clear" w:color="auto" w:fill="auto"/>
            <w:tcMar>
              <w:top w:w="28" w:type="dxa"/>
              <w:left w:w="28" w:type="dxa"/>
              <w:bottom w:w="28" w:type="dxa"/>
              <w:right w:w="28" w:type="dxa"/>
            </w:tcMar>
            <w:vAlign w:val="center"/>
          </w:tcPr>
          <w:p w14:paraId="1ADB743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006ECA6" w14:textId="5D3A0979" w:rsidR="00CB5328" w:rsidRPr="00EC3B35" w:rsidRDefault="000C53A5" w:rsidP="008E2EA7">
            <w:pPr>
              <w:rPr>
                <w:rFonts w:ascii="Times New Roman" w:hAnsi="Times New Roman" w:cs="Times New Roman"/>
                <w:sz w:val="24"/>
                <w:szCs w:val="24"/>
              </w:rPr>
            </w:pPr>
            <w:r>
              <w:rPr>
                <w:rFonts w:ascii="Times New Roman" w:hAnsi="Times New Roman" w:cs="Times New Roman"/>
                <w:b/>
                <w:bCs/>
                <w:sz w:val="24"/>
                <w:szCs w:val="24"/>
              </w:rPr>
              <w:t>SYSTEM DIAGNOSTYCZNY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54B187C0" w14:textId="0A250E72" w:rsidR="00CB5328" w:rsidRPr="000C53A5" w:rsidRDefault="000C53A5" w:rsidP="008E2EA7">
            <w:pPr>
              <w:numPr>
                <w:ilvl w:val="0"/>
                <w:numId w:val="15"/>
              </w:numPr>
              <w:spacing w:line="276" w:lineRule="auto"/>
              <w:ind w:left="170" w:hanging="170"/>
              <w:rPr>
                <w:rFonts w:ascii="Times New Roman" w:hAnsi="Times New Roman" w:cs="Times New Roman"/>
                <w:bCs/>
                <w:sz w:val="24"/>
                <w:szCs w:val="24"/>
              </w:rPr>
            </w:pPr>
            <w:r w:rsidRPr="000C53A5">
              <w:rPr>
                <w:rFonts w:ascii="Times New Roman" w:hAnsi="Times New Roman" w:cs="Times New Roman"/>
                <w:sz w:val="24"/>
                <w:szCs w:val="24"/>
              </w:rPr>
              <w:t>Panel LCD na froncie obudowy, umożliwiający wyświetlenie informacji o stanie urządzenia</w:t>
            </w:r>
          </w:p>
        </w:tc>
        <w:tc>
          <w:tcPr>
            <w:tcW w:w="2835" w:type="dxa"/>
            <w:tcBorders>
              <w:top w:val="single" w:sz="4" w:space="0" w:color="000000"/>
              <w:left w:val="single" w:sz="4" w:space="0" w:color="000000"/>
              <w:bottom w:val="single" w:sz="4" w:space="0" w:color="000000"/>
              <w:right w:val="single" w:sz="4" w:space="0" w:color="000000"/>
            </w:tcBorders>
          </w:tcPr>
          <w:p w14:paraId="72A794F8" w14:textId="33DB7BBB" w:rsidR="00CB5328" w:rsidRPr="00EC3B35" w:rsidRDefault="000C53A5" w:rsidP="001518C0">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5396D8C" w14:textId="77777777" w:rsidTr="00544931">
        <w:tc>
          <w:tcPr>
            <w:tcW w:w="454" w:type="dxa"/>
            <w:shd w:val="clear" w:color="auto" w:fill="auto"/>
            <w:tcMar>
              <w:top w:w="28" w:type="dxa"/>
              <w:left w:w="28" w:type="dxa"/>
              <w:bottom w:w="28" w:type="dxa"/>
              <w:right w:w="28" w:type="dxa"/>
            </w:tcMar>
            <w:vAlign w:val="center"/>
          </w:tcPr>
          <w:p w14:paraId="171CFA1A"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DB37AE1" w14:textId="4EF1ECCC" w:rsidR="00CB5328" w:rsidRPr="00EC3B35" w:rsidRDefault="000C53A5" w:rsidP="008E2EA7">
            <w:pPr>
              <w:rPr>
                <w:rFonts w:ascii="Times New Roman" w:hAnsi="Times New Roman" w:cs="Times New Roman"/>
                <w:b/>
                <w:bCs/>
                <w:sz w:val="24"/>
                <w:szCs w:val="24"/>
              </w:rPr>
            </w:pPr>
            <w:r>
              <w:rPr>
                <w:rFonts w:ascii="Times New Roman" w:hAnsi="Times New Roman" w:cs="Times New Roman"/>
                <w:b/>
                <w:bCs/>
                <w:sz w:val="24"/>
                <w:szCs w:val="24"/>
              </w:rPr>
              <w:t>NAPĘD OPTYCZNY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797DF5DB" w14:textId="455AA637" w:rsidR="00CB5328" w:rsidRPr="00EC3B35" w:rsidRDefault="000C53A5"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Wbudowany napęd DVD</w:t>
            </w:r>
          </w:p>
        </w:tc>
        <w:tc>
          <w:tcPr>
            <w:tcW w:w="2835" w:type="dxa"/>
            <w:tcBorders>
              <w:top w:val="single" w:sz="4" w:space="0" w:color="000000"/>
              <w:left w:val="single" w:sz="4" w:space="0" w:color="000000"/>
              <w:bottom w:val="single" w:sz="4" w:space="0" w:color="000000"/>
              <w:right w:val="single" w:sz="4" w:space="0" w:color="000000"/>
            </w:tcBorders>
          </w:tcPr>
          <w:p w14:paraId="704DD6E1" w14:textId="4DA0DEF8"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0D10FBFD" w14:textId="77777777" w:rsidTr="00544931">
        <w:tc>
          <w:tcPr>
            <w:tcW w:w="454" w:type="dxa"/>
            <w:shd w:val="clear" w:color="auto" w:fill="auto"/>
            <w:tcMar>
              <w:top w:w="28" w:type="dxa"/>
              <w:left w:w="28" w:type="dxa"/>
              <w:bottom w:w="28" w:type="dxa"/>
              <w:right w:w="28" w:type="dxa"/>
            </w:tcMar>
            <w:vAlign w:val="center"/>
          </w:tcPr>
          <w:p w14:paraId="372C7EC8"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4108A04A" w14:textId="39F97983" w:rsidR="00CB5328" w:rsidRPr="00EC3B35" w:rsidRDefault="000C53A5" w:rsidP="008E2EA7">
            <w:pPr>
              <w:rPr>
                <w:rFonts w:ascii="Times New Roman" w:hAnsi="Times New Roman" w:cs="Times New Roman"/>
                <w:sz w:val="24"/>
                <w:szCs w:val="24"/>
                <w:highlight w:val="yellow"/>
              </w:rPr>
            </w:pPr>
            <w:r>
              <w:rPr>
                <w:rFonts w:ascii="Times New Roman" w:hAnsi="Times New Roman" w:cs="Times New Roman"/>
                <w:b/>
                <w:bCs/>
                <w:sz w:val="24"/>
                <w:szCs w:val="24"/>
              </w:rPr>
              <w:t>ZASILACZ</w:t>
            </w:r>
            <w:r w:rsidR="00D75FED">
              <w:rPr>
                <w:rFonts w:ascii="Times New Roman" w:hAnsi="Times New Roman" w:cs="Times New Roman"/>
                <w:b/>
                <w:bCs/>
                <w:sz w:val="24"/>
                <w:szCs w:val="24"/>
              </w:rPr>
              <w:t>, WENTYLATOR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EF16535" w14:textId="77777777" w:rsidR="000C53A5" w:rsidRPr="00D75FED" w:rsidRDefault="000C53A5" w:rsidP="008E2EA7">
            <w:pPr>
              <w:numPr>
                <w:ilvl w:val="0"/>
                <w:numId w:val="15"/>
              </w:numPr>
              <w:spacing w:line="276" w:lineRule="auto"/>
              <w:ind w:left="170" w:hanging="170"/>
              <w:rPr>
                <w:rFonts w:ascii="Times New Roman" w:hAnsi="Times New Roman" w:cs="Times New Roman"/>
                <w:bCs/>
                <w:sz w:val="24"/>
                <w:szCs w:val="24"/>
              </w:rPr>
            </w:pPr>
            <w:r w:rsidRPr="000C53A5">
              <w:rPr>
                <w:rFonts w:ascii="Times New Roman" w:hAnsi="Times New Roman" w:cs="Times New Roman"/>
                <w:sz w:val="24"/>
                <w:szCs w:val="24"/>
              </w:rPr>
              <w:t>Dwa redundantne zasilacze hot plug o mocy nie mniejszej niż 750W każdy</w:t>
            </w:r>
          </w:p>
          <w:p w14:paraId="52E4758D" w14:textId="2A7F3381" w:rsidR="00D75FED" w:rsidRPr="000C53A5" w:rsidRDefault="00D75FED"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Wentylatory redundantne</w:t>
            </w:r>
          </w:p>
        </w:tc>
        <w:tc>
          <w:tcPr>
            <w:tcW w:w="2835" w:type="dxa"/>
            <w:tcBorders>
              <w:top w:val="single" w:sz="4" w:space="0" w:color="000000"/>
              <w:left w:val="single" w:sz="4" w:space="0" w:color="000000"/>
              <w:bottom w:val="single" w:sz="4" w:space="0" w:color="000000"/>
              <w:right w:val="single" w:sz="4" w:space="0" w:color="000000"/>
            </w:tcBorders>
          </w:tcPr>
          <w:p w14:paraId="6273C464" w14:textId="77777777" w:rsidR="00CB5328" w:rsidRDefault="001518C0" w:rsidP="00BF71E3">
            <w:pPr>
              <w:rPr>
                <w:rFonts w:ascii="Times New Roman" w:hAnsi="Times New Roman" w:cs="Times New Roman"/>
                <w:bCs/>
                <w:sz w:val="24"/>
                <w:szCs w:val="24"/>
              </w:rPr>
            </w:pPr>
            <w:r w:rsidRPr="00EC3B35">
              <w:rPr>
                <w:rFonts w:ascii="Times New Roman" w:hAnsi="Times New Roman" w:cs="Times New Roman"/>
                <w:bCs/>
                <w:sz w:val="24"/>
                <w:szCs w:val="24"/>
              </w:rPr>
              <w:t>Tak</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83C11E6" w14:textId="77777777" w:rsidR="00D75FED" w:rsidRPr="00D75FED" w:rsidRDefault="00D75FED" w:rsidP="00BF71E3">
            <w:pPr>
              <w:rPr>
                <w:rFonts w:ascii="Times New Roman" w:hAnsi="Times New Roman" w:cs="Times New Roman"/>
                <w:bCs/>
                <w:sz w:val="36"/>
                <w:szCs w:val="36"/>
              </w:rPr>
            </w:pPr>
          </w:p>
          <w:p w14:paraId="217E8069" w14:textId="5387533C" w:rsidR="00D75FED" w:rsidRPr="00EC3B35" w:rsidRDefault="00D75FED" w:rsidP="00BF71E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6718FBAE" w14:textId="77777777" w:rsidTr="00544931">
        <w:tc>
          <w:tcPr>
            <w:tcW w:w="454" w:type="dxa"/>
            <w:shd w:val="clear" w:color="auto" w:fill="auto"/>
            <w:tcMar>
              <w:top w:w="28" w:type="dxa"/>
              <w:left w:w="28" w:type="dxa"/>
              <w:bottom w:w="28" w:type="dxa"/>
              <w:right w:w="28" w:type="dxa"/>
            </w:tcMar>
            <w:vAlign w:val="center"/>
          </w:tcPr>
          <w:p w14:paraId="5F9FC318"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0F0C53AD" w14:textId="723E3AC2" w:rsidR="00CB5328" w:rsidRPr="00EC3B35" w:rsidRDefault="004F0521" w:rsidP="008E2EA7">
            <w:pPr>
              <w:rPr>
                <w:rFonts w:ascii="Times New Roman" w:hAnsi="Times New Roman" w:cs="Times New Roman"/>
                <w:sz w:val="24"/>
                <w:szCs w:val="24"/>
              </w:rPr>
            </w:pPr>
            <w:r>
              <w:rPr>
                <w:rFonts w:ascii="Times New Roman" w:hAnsi="Times New Roman" w:cs="Times New Roman"/>
                <w:b/>
                <w:bCs/>
                <w:sz w:val="24"/>
                <w:szCs w:val="24"/>
              </w:rPr>
              <w:t>SYSTEM OPERACYJNY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07429C5D" w14:textId="6C0C6656" w:rsidR="004F0521" w:rsidRPr="004F0521" w:rsidRDefault="004F0521" w:rsidP="008E2EA7">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 xml:space="preserve">Licencja na system  Microsoft Windows Server 2016 Standard lub nowszy, </w:t>
            </w:r>
            <w:r w:rsidRPr="004F0521">
              <w:rPr>
                <w:rFonts w:ascii="Times New Roman" w:hAnsi="Times New Roman" w:cs="Times New Roman"/>
                <w:sz w:val="16"/>
                <w:szCs w:val="16"/>
              </w:rPr>
              <w:t xml:space="preserve"> </w:t>
            </w:r>
            <w:r w:rsidRPr="004F0521">
              <w:rPr>
                <w:rFonts w:ascii="Times New Roman" w:hAnsi="Times New Roman" w:cs="Times New Roman"/>
                <w:sz w:val="24"/>
                <w:szCs w:val="24"/>
              </w:rPr>
              <w:t>zgodna z architekturą dostarczanego serwera, w języku polskim</w:t>
            </w:r>
          </w:p>
          <w:p w14:paraId="407B1351" w14:textId="45E6D310" w:rsidR="004F0521" w:rsidRPr="004F0521" w:rsidRDefault="004F0521" w:rsidP="008E2EA7">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Nośnik  dostarczony na płycie wraz z numerem licencyjnym</w:t>
            </w:r>
          </w:p>
          <w:p w14:paraId="52DB05FC" w14:textId="77777777" w:rsidR="004F0521" w:rsidRDefault="004F0521" w:rsidP="004F0521">
            <w:pPr>
              <w:spacing w:line="276" w:lineRule="auto"/>
              <w:rPr>
                <w:rFonts w:ascii="Times New Roman" w:hAnsi="Times New Roman" w:cs="Times New Roman"/>
                <w:sz w:val="24"/>
                <w:szCs w:val="24"/>
              </w:rPr>
            </w:pPr>
          </w:p>
          <w:p w14:paraId="7200CE7E" w14:textId="7E4FB4E1" w:rsidR="004F0521" w:rsidRPr="004F0521" w:rsidRDefault="004F0521" w:rsidP="004F0521">
            <w:pPr>
              <w:spacing w:line="276" w:lineRule="auto"/>
              <w:rPr>
                <w:rFonts w:ascii="Times New Roman" w:hAnsi="Times New Roman" w:cs="Times New Roman"/>
                <w:bCs/>
                <w:sz w:val="40"/>
                <w:szCs w:val="40"/>
              </w:rPr>
            </w:pPr>
            <w:r>
              <w:rPr>
                <w:rFonts w:ascii="Times New Roman" w:hAnsi="Times New Roman" w:cs="Times New Roman"/>
                <w:sz w:val="24"/>
                <w:szCs w:val="24"/>
              </w:rPr>
              <w:t>Lub</w:t>
            </w:r>
          </w:p>
          <w:p w14:paraId="361B06FA" w14:textId="5AA5EAE6" w:rsidR="004F0521" w:rsidRPr="004F0521" w:rsidRDefault="004F0521" w:rsidP="004F0521">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inny  serwerowy system</w:t>
            </w:r>
            <w:r w:rsidRPr="00C162BA">
              <w:rPr>
                <w:rFonts w:cs="Calibri"/>
                <w:sz w:val="16"/>
                <w:szCs w:val="16"/>
              </w:rPr>
              <w:t xml:space="preserve"> </w:t>
            </w:r>
            <w:r w:rsidRPr="004F0521">
              <w:rPr>
                <w:rFonts w:ascii="Times New Roman" w:hAnsi="Times New Roman" w:cs="Times New Roman"/>
                <w:sz w:val="24"/>
                <w:szCs w:val="24"/>
              </w:rPr>
              <w:t>operacyjny w wersji 64-bit  który zapewni</w:t>
            </w:r>
            <w:r>
              <w:rPr>
                <w:rFonts w:ascii="Times New Roman" w:hAnsi="Times New Roman" w:cs="Times New Roman"/>
                <w:bCs/>
                <w:sz w:val="40"/>
                <w:szCs w:val="40"/>
              </w:rPr>
              <w:t xml:space="preserve"> </w:t>
            </w:r>
            <w:r w:rsidRPr="004F0521">
              <w:rPr>
                <w:rFonts w:ascii="Times New Roman" w:hAnsi="Times New Roman" w:cs="Times New Roman"/>
                <w:sz w:val="24"/>
                <w:szCs w:val="24"/>
              </w:rPr>
              <w:t>pełną integrację z wdrożoną w KAS usługą katalogową Microsoft Active Directory</w:t>
            </w:r>
            <w:r>
              <w:rPr>
                <w:rFonts w:ascii="Times New Roman" w:hAnsi="Times New Roman" w:cs="Times New Roman"/>
                <w:sz w:val="24"/>
                <w:szCs w:val="24"/>
              </w:rPr>
              <w:t xml:space="preserve">, </w:t>
            </w:r>
            <w:r w:rsidRPr="00C162BA">
              <w:rPr>
                <w:rFonts w:cs="Calibri"/>
                <w:sz w:val="16"/>
                <w:szCs w:val="16"/>
              </w:rPr>
              <w:t xml:space="preserve"> </w:t>
            </w:r>
            <w:r w:rsidRPr="004F0521">
              <w:rPr>
                <w:rFonts w:ascii="Times New Roman" w:hAnsi="Times New Roman" w:cs="Times New Roman"/>
                <w:sz w:val="24"/>
                <w:szCs w:val="24"/>
              </w:rPr>
              <w:t>umożliwi nawiązanie połączenia z serwerem za pomocą funkcji pulpitu zdalnego</w:t>
            </w:r>
            <w:r>
              <w:rPr>
                <w:rFonts w:ascii="Times New Roman" w:hAnsi="Times New Roman" w:cs="Times New Roman"/>
                <w:sz w:val="24"/>
                <w:szCs w:val="24"/>
              </w:rPr>
              <w:t xml:space="preserve">, </w:t>
            </w:r>
            <w:r w:rsidRPr="004F0521">
              <w:rPr>
                <w:rFonts w:ascii="Times New Roman" w:hAnsi="Times New Roman" w:cs="Times New Roman"/>
                <w:sz w:val="24"/>
                <w:szCs w:val="24"/>
              </w:rPr>
              <w:t>umożliwi zainstalowanie i korzystanie w pełnym zakresie (zapewnienie ochrony antywirusowej serwera - tj. uruchomione procesy, pamięć RAM) z oprogramowania ESET stanowiące</w:t>
            </w:r>
            <w:r>
              <w:rPr>
                <w:rFonts w:ascii="Times New Roman" w:hAnsi="Times New Roman" w:cs="Times New Roman"/>
                <w:sz w:val="24"/>
                <w:szCs w:val="24"/>
              </w:rPr>
              <w:t>go</w:t>
            </w:r>
            <w:r w:rsidRPr="004F0521">
              <w:rPr>
                <w:rFonts w:ascii="Times New Roman" w:hAnsi="Times New Roman" w:cs="Times New Roman"/>
                <w:sz w:val="24"/>
                <w:szCs w:val="24"/>
              </w:rPr>
              <w:t xml:space="preserve"> element korporacyjnego systemu AV wdrożonego w KAS</w:t>
            </w:r>
          </w:p>
          <w:p w14:paraId="3306BC10" w14:textId="362B5A8E" w:rsidR="00CB5328" w:rsidRPr="00EC3B35" w:rsidRDefault="00CB5328" w:rsidP="004F0521">
            <w:pPr>
              <w:spacing w:line="276" w:lineRule="auto"/>
              <w:rPr>
                <w:rFonts w:ascii="Times New Roman" w:hAnsi="Times New Roman" w:cs="Times New Roman"/>
                <w:bCs/>
                <w:sz w:val="24"/>
                <w:szCs w:val="24"/>
              </w:rPr>
            </w:pPr>
            <w:r w:rsidRPr="00EC3B35">
              <w:rPr>
                <w:rFonts w:ascii="Times New Roman" w:hAnsi="Times New Roman" w:cs="Times New Roman"/>
                <w:bCs/>
                <w:sz w:val="24"/>
                <w:szCs w:val="24"/>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70C4FFFA" w14:textId="77777777" w:rsidR="004F0521" w:rsidRDefault="004F0521" w:rsidP="0008304D">
            <w:pPr>
              <w:rPr>
                <w:rFonts w:ascii="Times New Roman" w:hAnsi="Times New Roman" w:cs="Times New Roman"/>
                <w:bCs/>
                <w:sz w:val="24"/>
                <w:szCs w:val="24"/>
              </w:rPr>
            </w:pPr>
            <w:r>
              <w:rPr>
                <w:rFonts w:ascii="Times New Roman" w:hAnsi="Times New Roman" w:cs="Times New Roman"/>
                <w:bCs/>
                <w:sz w:val="24"/>
                <w:szCs w:val="24"/>
              </w:rPr>
              <w:lastRenderedPageBreak/>
              <w:t xml:space="preserve">System operacyjny (nazwa): </w:t>
            </w:r>
          </w:p>
          <w:p w14:paraId="3255F409" w14:textId="77777777" w:rsidR="004F0521" w:rsidRPr="004F0521" w:rsidRDefault="004F0521" w:rsidP="0008304D">
            <w:pPr>
              <w:rPr>
                <w:rFonts w:ascii="Times New Roman" w:hAnsi="Times New Roman" w:cs="Times New Roman"/>
                <w:bCs/>
                <w:sz w:val="12"/>
                <w:szCs w:val="12"/>
              </w:rPr>
            </w:pPr>
          </w:p>
          <w:p w14:paraId="0D306F9A" w14:textId="77777777" w:rsidR="004F0521" w:rsidRDefault="004F0521" w:rsidP="0008304D">
            <w:pPr>
              <w:rPr>
                <w:rFonts w:ascii="Times New Roman" w:hAnsi="Times New Roman" w:cs="Times New Roman"/>
                <w:bCs/>
                <w:sz w:val="24"/>
                <w:szCs w:val="24"/>
              </w:rPr>
            </w:pPr>
            <w:r>
              <w:rPr>
                <w:rFonts w:ascii="Times New Roman" w:hAnsi="Times New Roman" w:cs="Times New Roman"/>
                <w:bCs/>
                <w:sz w:val="24"/>
                <w:szCs w:val="24"/>
              </w:rPr>
              <w:t>……………………………</w:t>
            </w:r>
          </w:p>
          <w:p w14:paraId="376C32B4" w14:textId="77777777" w:rsidR="004F0521" w:rsidRPr="004F0521" w:rsidRDefault="004F0521" w:rsidP="0008304D">
            <w:pPr>
              <w:rPr>
                <w:rFonts w:ascii="Times New Roman" w:hAnsi="Times New Roman" w:cs="Times New Roman"/>
                <w:bCs/>
                <w:sz w:val="12"/>
                <w:szCs w:val="12"/>
              </w:rPr>
            </w:pPr>
          </w:p>
          <w:p w14:paraId="33FB8B80" w14:textId="4CE20672" w:rsidR="00CB5328" w:rsidRDefault="004F0521" w:rsidP="0008304D">
            <w:pPr>
              <w:rPr>
                <w:rFonts w:ascii="Times New Roman" w:hAnsi="Times New Roman" w:cs="Times New Roman"/>
                <w:bCs/>
                <w:sz w:val="24"/>
                <w:szCs w:val="24"/>
              </w:rPr>
            </w:pPr>
            <w:r>
              <w:rPr>
                <w:rFonts w:ascii="Times New Roman" w:hAnsi="Times New Roman" w:cs="Times New Roman"/>
                <w:bCs/>
                <w:sz w:val="24"/>
                <w:szCs w:val="24"/>
              </w:rPr>
              <w:t>……………………………</w:t>
            </w:r>
          </w:p>
          <w:p w14:paraId="161E2234" w14:textId="77777777" w:rsidR="004F0521" w:rsidRPr="00837587" w:rsidRDefault="004F0521" w:rsidP="0008304D">
            <w:pPr>
              <w:rPr>
                <w:rFonts w:ascii="Times New Roman" w:hAnsi="Times New Roman" w:cs="Times New Roman"/>
                <w:bCs/>
                <w:sz w:val="26"/>
                <w:szCs w:val="26"/>
              </w:rPr>
            </w:pPr>
          </w:p>
          <w:p w14:paraId="3B4D4B13" w14:textId="77777777" w:rsidR="004F0521" w:rsidRDefault="004F0521" w:rsidP="0008304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58AB5F74" w14:textId="77777777" w:rsidR="004F0521" w:rsidRDefault="004F0521" w:rsidP="0008304D">
            <w:pPr>
              <w:rPr>
                <w:rFonts w:ascii="Times New Roman" w:hAnsi="Times New Roman" w:cs="Times New Roman"/>
                <w:bCs/>
                <w:sz w:val="24"/>
                <w:szCs w:val="24"/>
              </w:rPr>
            </w:pPr>
          </w:p>
          <w:p w14:paraId="791E9824" w14:textId="77777777" w:rsidR="004F0521" w:rsidRPr="00837587" w:rsidRDefault="004F0521" w:rsidP="0008304D">
            <w:pPr>
              <w:rPr>
                <w:rFonts w:ascii="Times New Roman" w:hAnsi="Times New Roman" w:cs="Times New Roman"/>
                <w:bCs/>
                <w:sz w:val="16"/>
                <w:szCs w:val="16"/>
              </w:rPr>
            </w:pPr>
          </w:p>
          <w:p w14:paraId="43D09B97" w14:textId="77777777" w:rsidR="004F0521" w:rsidRDefault="004F0521" w:rsidP="0008304D">
            <w:pPr>
              <w:rPr>
                <w:rFonts w:ascii="Times New Roman" w:hAnsi="Times New Roman" w:cs="Times New Roman"/>
                <w:bCs/>
                <w:sz w:val="24"/>
                <w:szCs w:val="24"/>
              </w:rPr>
            </w:pPr>
          </w:p>
          <w:p w14:paraId="23E08680" w14:textId="77777777" w:rsidR="004F0521" w:rsidRDefault="004F0521" w:rsidP="0008304D">
            <w:pPr>
              <w:rPr>
                <w:rFonts w:ascii="Times New Roman" w:hAnsi="Times New Roman" w:cs="Times New Roman"/>
                <w:bCs/>
                <w:sz w:val="24"/>
                <w:szCs w:val="24"/>
              </w:rPr>
            </w:pPr>
          </w:p>
          <w:p w14:paraId="7794913F" w14:textId="77777777" w:rsidR="004F0521" w:rsidRDefault="004F0521" w:rsidP="004F0521">
            <w:pPr>
              <w:rPr>
                <w:rFonts w:ascii="Times New Roman" w:hAnsi="Times New Roman" w:cs="Times New Roman"/>
                <w:bCs/>
                <w:sz w:val="24"/>
                <w:szCs w:val="24"/>
              </w:rPr>
            </w:pPr>
            <w:r>
              <w:rPr>
                <w:rFonts w:ascii="Times New Roman" w:hAnsi="Times New Roman" w:cs="Times New Roman"/>
                <w:bCs/>
                <w:sz w:val="24"/>
                <w:szCs w:val="24"/>
              </w:rPr>
              <w:t xml:space="preserve">System operacyjny (nazwa): </w:t>
            </w:r>
          </w:p>
          <w:p w14:paraId="1995194C" w14:textId="77777777" w:rsidR="004F0521" w:rsidRPr="004F0521" w:rsidRDefault="004F0521" w:rsidP="004F0521">
            <w:pPr>
              <w:rPr>
                <w:rFonts w:ascii="Times New Roman" w:hAnsi="Times New Roman" w:cs="Times New Roman"/>
                <w:bCs/>
                <w:sz w:val="12"/>
                <w:szCs w:val="12"/>
              </w:rPr>
            </w:pPr>
          </w:p>
          <w:p w14:paraId="07F83262" w14:textId="77777777" w:rsidR="004F0521" w:rsidRDefault="004F0521" w:rsidP="004F0521">
            <w:pPr>
              <w:rPr>
                <w:rFonts w:ascii="Times New Roman" w:hAnsi="Times New Roman" w:cs="Times New Roman"/>
                <w:bCs/>
                <w:sz w:val="24"/>
                <w:szCs w:val="24"/>
              </w:rPr>
            </w:pPr>
            <w:r>
              <w:rPr>
                <w:rFonts w:ascii="Times New Roman" w:hAnsi="Times New Roman" w:cs="Times New Roman"/>
                <w:bCs/>
                <w:sz w:val="24"/>
                <w:szCs w:val="24"/>
              </w:rPr>
              <w:t>……………………………</w:t>
            </w:r>
          </w:p>
          <w:p w14:paraId="57B18ECD" w14:textId="77777777" w:rsidR="004F0521" w:rsidRPr="004F0521" w:rsidRDefault="004F0521" w:rsidP="004F0521">
            <w:pPr>
              <w:rPr>
                <w:rFonts w:ascii="Times New Roman" w:hAnsi="Times New Roman" w:cs="Times New Roman"/>
                <w:bCs/>
                <w:sz w:val="12"/>
                <w:szCs w:val="12"/>
              </w:rPr>
            </w:pPr>
          </w:p>
          <w:p w14:paraId="51C026F6" w14:textId="77777777" w:rsidR="004F0521" w:rsidRDefault="004F0521" w:rsidP="004F0521">
            <w:pPr>
              <w:rPr>
                <w:rFonts w:ascii="Times New Roman" w:hAnsi="Times New Roman" w:cs="Times New Roman"/>
                <w:bCs/>
                <w:sz w:val="24"/>
                <w:szCs w:val="24"/>
              </w:rPr>
            </w:pPr>
            <w:r>
              <w:rPr>
                <w:rFonts w:ascii="Times New Roman" w:hAnsi="Times New Roman" w:cs="Times New Roman"/>
                <w:bCs/>
                <w:sz w:val="24"/>
                <w:szCs w:val="24"/>
              </w:rPr>
              <w:t>……………………………</w:t>
            </w:r>
          </w:p>
          <w:p w14:paraId="7F89DE10" w14:textId="34EDDA68" w:rsidR="004F0521" w:rsidRPr="00EC3B35" w:rsidRDefault="004F0521" w:rsidP="0008304D">
            <w:pPr>
              <w:rPr>
                <w:rFonts w:ascii="Times New Roman" w:hAnsi="Times New Roman" w:cs="Times New Roman"/>
                <w:bCs/>
                <w:sz w:val="24"/>
                <w:szCs w:val="24"/>
              </w:rPr>
            </w:pPr>
          </w:p>
        </w:tc>
      </w:tr>
      <w:tr w:rsidR="00CB5328" w:rsidRPr="00EC3B35" w14:paraId="3F6EE4A7" w14:textId="77777777" w:rsidTr="00544931">
        <w:tc>
          <w:tcPr>
            <w:tcW w:w="454" w:type="dxa"/>
            <w:shd w:val="clear" w:color="auto" w:fill="auto"/>
            <w:tcMar>
              <w:top w:w="28" w:type="dxa"/>
              <w:left w:w="28" w:type="dxa"/>
              <w:bottom w:w="28" w:type="dxa"/>
              <w:right w:w="28" w:type="dxa"/>
            </w:tcMar>
            <w:vAlign w:val="center"/>
          </w:tcPr>
          <w:p w14:paraId="447C2365"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6966A3B8" w14:textId="62F5A961" w:rsidR="00CB5328" w:rsidRPr="00EC3B35" w:rsidRDefault="004D34A1" w:rsidP="008E2EA7">
            <w:pPr>
              <w:rPr>
                <w:rFonts w:ascii="Times New Roman" w:hAnsi="Times New Roman" w:cs="Times New Roman"/>
                <w:sz w:val="24"/>
                <w:szCs w:val="24"/>
              </w:rPr>
            </w:pPr>
            <w:r>
              <w:rPr>
                <w:rFonts w:ascii="Times New Roman" w:hAnsi="Times New Roman" w:cs="Times New Roman"/>
                <w:b/>
                <w:bCs/>
                <w:sz w:val="24"/>
                <w:szCs w:val="24"/>
              </w:rPr>
              <w:t>WYMAGANIA DODATKOWE DOT. OPROGRAMOWA</w:t>
            </w:r>
            <w:r w:rsidR="001F6B36">
              <w:rPr>
                <w:rFonts w:ascii="Times New Roman" w:hAnsi="Times New Roman" w:cs="Times New Roman"/>
                <w:b/>
                <w:bCs/>
                <w:sz w:val="24"/>
                <w:szCs w:val="24"/>
              </w:rPr>
              <w:t>-</w:t>
            </w:r>
            <w:r>
              <w:rPr>
                <w:rFonts w:ascii="Times New Roman" w:hAnsi="Times New Roman" w:cs="Times New Roman"/>
                <w:b/>
                <w:bCs/>
                <w:sz w:val="24"/>
                <w:szCs w:val="24"/>
              </w:rPr>
              <w:t>NIA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697C547" w14:textId="77777777" w:rsidR="001D32DF"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 xml:space="preserve">System operacyjny powinien być dostarczony w wersji najnowszej dostępnej w momencie złożenia ofert. </w:t>
            </w:r>
          </w:p>
          <w:p w14:paraId="2C9579F2" w14:textId="60945BEF" w:rsidR="00CB5328"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Postanowienia licencyjne powinny zezwalać Zamawiającemu na zmianę na starszą wersję systemu operacyjnego, co najmniej dwie wersje wstecz</w:t>
            </w:r>
          </w:p>
          <w:p w14:paraId="2E639B49" w14:textId="77777777" w:rsidR="001D32DF"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Wykonawca zapewni kompatybilność (bezpieczeństwo, stabilność i wydajność) nowych serwerów z wykorzystywanymi przez zamawiającego rozwiązaniami (zwłaszcza w kontekście udziałów sieciowych i</w:t>
            </w:r>
            <w:r>
              <w:rPr>
                <w:rFonts w:ascii="Times New Roman" w:hAnsi="Times New Roman" w:cs="Times New Roman"/>
                <w:sz w:val="24"/>
                <w:szCs w:val="24"/>
              </w:rPr>
              <w:t xml:space="preserve"> </w:t>
            </w:r>
            <w:r w:rsidRPr="00C162BA">
              <w:rPr>
                <w:rFonts w:cs="Calibri"/>
                <w:sz w:val="16"/>
                <w:szCs w:val="16"/>
              </w:rPr>
              <w:t xml:space="preserve"> </w:t>
            </w:r>
            <w:r w:rsidRPr="001D32DF">
              <w:rPr>
                <w:rFonts w:ascii="Times New Roman" w:hAnsi="Times New Roman" w:cs="Times New Roman"/>
                <w:sz w:val="24"/>
                <w:szCs w:val="24"/>
              </w:rPr>
              <w:t>uprawnień do nich) w oparciu o Active Directory dla Microsoft Windows</w:t>
            </w:r>
          </w:p>
          <w:p w14:paraId="011B26A8" w14:textId="77777777" w:rsidR="001D32DF" w:rsidRPr="000D605E"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Jeżeli ze względu na zaoferowane oprogramowanie zaistnieje konieczność poniesienia przez zamawiającego dodatkowych nakładów (w szczególności na zmianę konfiguracji usług sieciowych, szkolenie pracowników, zwiększenie dotychczasowej czasochłonności, przygotowania stanowisk komputerowych) niezbędnych do sprawnego funkcjonowania stacji roboczych w infrastrukturze teleinformatycznej zamawiającego, wszelki</w:t>
            </w:r>
            <w:r>
              <w:rPr>
                <w:rFonts w:ascii="Times New Roman" w:hAnsi="Times New Roman" w:cs="Times New Roman"/>
                <w:sz w:val="24"/>
                <w:szCs w:val="24"/>
              </w:rPr>
              <w:t>e</w:t>
            </w:r>
            <w:r w:rsidRPr="00C162BA">
              <w:rPr>
                <w:rFonts w:cs="Calibri"/>
                <w:sz w:val="16"/>
                <w:szCs w:val="16"/>
              </w:rPr>
              <w:t xml:space="preserve"> </w:t>
            </w:r>
            <w:r w:rsidRPr="001D32DF">
              <w:rPr>
                <w:rFonts w:ascii="Times New Roman" w:hAnsi="Times New Roman" w:cs="Times New Roman"/>
                <w:sz w:val="24"/>
                <w:szCs w:val="24"/>
              </w:rPr>
              <w:t>koszty z tym związane poniesie wykonawca</w:t>
            </w:r>
          </w:p>
          <w:p w14:paraId="50CF3F47" w14:textId="77777777" w:rsidR="000D605E" w:rsidRPr="000D605E" w:rsidRDefault="000D605E" w:rsidP="008E2EA7">
            <w:pPr>
              <w:numPr>
                <w:ilvl w:val="0"/>
                <w:numId w:val="15"/>
              </w:numPr>
              <w:spacing w:line="276" w:lineRule="auto"/>
              <w:ind w:left="170" w:hanging="170"/>
              <w:rPr>
                <w:rFonts w:ascii="Times New Roman" w:hAnsi="Times New Roman" w:cs="Times New Roman"/>
                <w:bCs/>
                <w:sz w:val="24"/>
                <w:szCs w:val="24"/>
              </w:rPr>
            </w:pPr>
            <w:r w:rsidRPr="000D605E">
              <w:rPr>
                <w:rFonts w:ascii="Times New Roman" w:hAnsi="Times New Roman" w:cs="Times New Roman"/>
                <w:sz w:val="24"/>
                <w:szCs w:val="24"/>
              </w:rPr>
              <w:lastRenderedPageBreak/>
              <w:t>Zaproponowane przez wykonawcę licencje oprogramowania muszą spełniać następujące warunki:</w:t>
            </w:r>
          </w:p>
          <w:p w14:paraId="166DB3E7" w14:textId="77777777"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nie</w:t>
            </w:r>
            <w:r>
              <w:rPr>
                <w:rFonts w:ascii="Times New Roman" w:hAnsi="Times New Roman"/>
                <w:sz w:val="20"/>
                <w:szCs w:val="20"/>
              </w:rPr>
              <w:t xml:space="preserve"> są i nie </w:t>
            </w:r>
            <w:r w:rsidRPr="000D605E">
              <w:rPr>
                <w:rFonts w:ascii="Times New Roman" w:hAnsi="Times New Roman"/>
                <w:sz w:val="20"/>
                <w:szCs w:val="20"/>
              </w:rPr>
              <w:t>mogą być typu OEM</w:t>
            </w:r>
          </w:p>
          <w:p w14:paraId="63CAE05D" w14:textId="212D2662" w:rsidR="000D605E" w:rsidRPr="000D605E" w:rsidRDefault="000D605E" w:rsidP="000D605E">
            <w:pPr>
              <w:pStyle w:val="Akapitzlist"/>
              <w:numPr>
                <w:ilvl w:val="0"/>
                <w:numId w:val="27"/>
              </w:numPr>
              <w:spacing w:line="276" w:lineRule="auto"/>
              <w:ind w:left="537"/>
              <w:rPr>
                <w:rFonts w:ascii="Times New Roman" w:hAnsi="Times New Roman"/>
                <w:bCs/>
              </w:rPr>
            </w:pPr>
            <w:r>
              <w:rPr>
                <w:rFonts w:ascii="Times New Roman" w:hAnsi="Times New Roman"/>
                <w:sz w:val="20"/>
                <w:szCs w:val="20"/>
              </w:rPr>
              <w:t xml:space="preserve">licencje </w:t>
            </w:r>
            <w:r w:rsidRPr="000D605E">
              <w:rPr>
                <w:rFonts w:ascii="Times New Roman" w:hAnsi="Times New Roman"/>
                <w:sz w:val="20"/>
                <w:szCs w:val="20"/>
              </w:rPr>
              <w:t>muszą pozwalać na przenoszenie pomiędzy serwerami</w:t>
            </w:r>
          </w:p>
          <w:p w14:paraId="4E1D8AFC" w14:textId="14F9C74D"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 xml:space="preserve">licencje nie </w:t>
            </w:r>
            <w:r>
              <w:rPr>
                <w:rFonts w:ascii="Times New Roman" w:hAnsi="Times New Roman"/>
                <w:sz w:val="20"/>
                <w:szCs w:val="20"/>
              </w:rPr>
              <w:t xml:space="preserve">są i nie </w:t>
            </w:r>
            <w:r w:rsidRPr="000D605E">
              <w:rPr>
                <w:rFonts w:ascii="Times New Roman" w:hAnsi="Times New Roman"/>
                <w:sz w:val="20"/>
                <w:szCs w:val="20"/>
              </w:rPr>
              <w:t>mogą być ograniczone czasowo</w:t>
            </w:r>
          </w:p>
          <w:p w14:paraId="6029ECE0" w14:textId="77777777"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muszą obejmować zastosowanie zarówno dla maszyn fizycznych, jak również maszyn wirtualnych</w:t>
            </w:r>
          </w:p>
          <w:p w14:paraId="42A2E279" w14:textId="6A10B716"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muszą posiadać dokument potwierdzający ich nabycie i liczbę</w:t>
            </w:r>
          </w:p>
        </w:tc>
        <w:tc>
          <w:tcPr>
            <w:tcW w:w="2835" w:type="dxa"/>
            <w:tcBorders>
              <w:top w:val="single" w:sz="4" w:space="0" w:color="000000"/>
              <w:left w:val="single" w:sz="4" w:space="0" w:color="000000"/>
              <w:bottom w:val="single" w:sz="4" w:space="0" w:color="000000"/>
              <w:right w:val="single" w:sz="4" w:space="0" w:color="000000"/>
            </w:tcBorders>
          </w:tcPr>
          <w:p w14:paraId="3B88AEAF" w14:textId="77777777" w:rsidR="00CB5328" w:rsidRDefault="001518C0" w:rsidP="0059754A">
            <w:pPr>
              <w:spacing w:before="240"/>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sidR="001D32DF">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D32DF">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A666188" w14:textId="77777777" w:rsidR="001D32DF" w:rsidRPr="0059754A" w:rsidRDefault="001D32DF" w:rsidP="00F90DB5">
            <w:pPr>
              <w:rPr>
                <w:rFonts w:ascii="Times New Roman" w:hAnsi="Times New Roman" w:cs="Times New Roman"/>
                <w:bCs/>
                <w:sz w:val="24"/>
                <w:szCs w:val="24"/>
              </w:rPr>
            </w:pPr>
          </w:p>
          <w:p w14:paraId="310FBB69" w14:textId="77777777" w:rsidR="001D32DF" w:rsidRDefault="001D32DF" w:rsidP="00F90DB5">
            <w:pPr>
              <w:rPr>
                <w:rFonts w:ascii="Times New Roman" w:hAnsi="Times New Roman" w:cs="Times New Roman"/>
                <w:bCs/>
                <w:sz w:val="24"/>
                <w:szCs w:val="24"/>
              </w:rPr>
            </w:pPr>
          </w:p>
          <w:p w14:paraId="109C926F" w14:textId="77777777" w:rsidR="0059754A" w:rsidRDefault="0059754A" w:rsidP="00F90DB5">
            <w:pPr>
              <w:rPr>
                <w:rFonts w:ascii="Times New Roman" w:hAnsi="Times New Roman" w:cs="Times New Roman"/>
                <w:bCs/>
                <w:sz w:val="24"/>
                <w:szCs w:val="24"/>
              </w:rPr>
            </w:pPr>
          </w:p>
          <w:p w14:paraId="10C3E347"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0BD2946" w14:textId="77777777" w:rsidR="001D32DF" w:rsidRDefault="001D32DF" w:rsidP="00F90DB5">
            <w:pPr>
              <w:rPr>
                <w:rFonts w:ascii="Times New Roman" w:hAnsi="Times New Roman" w:cs="Times New Roman"/>
                <w:bCs/>
                <w:sz w:val="24"/>
                <w:szCs w:val="24"/>
              </w:rPr>
            </w:pPr>
          </w:p>
          <w:p w14:paraId="476C2C9B" w14:textId="77777777" w:rsidR="001D32DF" w:rsidRPr="001D32DF" w:rsidRDefault="001D32DF" w:rsidP="00F90DB5">
            <w:pPr>
              <w:rPr>
                <w:rFonts w:ascii="Times New Roman" w:hAnsi="Times New Roman" w:cs="Times New Roman"/>
                <w:bCs/>
                <w:sz w:val="36"/>
                <w:szCs w:val="36"/>
              </w:rPr>
            </w:pPr>
          </w:p>
          <w:p w14:paraId="18D4F95B" w14:textId="77777777" w:rsidR="001D32DF" w:rsidRDefault="001D32DF" w:rsidP="00F90DB5">
            <w:pPr>
              <w:rPr>
                <w:rFonts w:ascii="Times New Roman" w:hAnsi="Times New Roman" w:cs="Times New Roman"/>
                <w:bCs/>
                <w:sz w:val="24"/>
                <w:szCs w:val="24"/>
              </w:rPr>
            </w:pPr>
          </w:p>
          <w:p w14:paraId="59D98F2D"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8AD1980" w14:textId="77777777" w:rsidR="001D32DF" w:rsidRDefault="001D32DF" w:rsidP="00F90DB5">
            <w:pPr>
              <w:rPr>
                <w:rFonts w:ascii="Times New Roman" w:hAnsi="Times New Roman" w:cs="Times New Roman"/>
                <w:bCs/>
                <w:sz w:val="24"/>
                <w:szCs w:val="24"/>
              </w:rPr>
            </w:pPr>
          </w:p>
          <w:p w14:paraId="2AC5D335" w14:textId="77777777" w:rsidR="001D32DF" w:rsidRDefault="001D32DF" w:rsidP="00F90DB5">
            <w:pPr>
              <w:rPr>
                <w:rFonts w:ascii="Times New Roman" w:hAnsi="Times New Roman" w:cs="Times New Roman"/>
                <w:bCs/>
                <w:sz w:val="24"/>
                <w:szCs w:val="24"/>
              </w:rPr>
            </w:pPr>
          </w:p>
          <w:p w14:paraId="15C02111" w14:textId="77777777" w:rsidR="001D32DF" w:rsidRDefault="001D32DF" w:rsidP="00F90DB5">
            <w:pPr>
              <w:rPr>
                <w:rFonts w:ascii="Times New Roman" w:hAnsi="Times New Roman" w:cs="Times New Roman"/>
                <w:bCs/>
                <w:sz w:val="24"/>
                <w:szCs w:val="24"/>
              </w:rPr>
            </w:pPr>
          </w:p>
          <w:p w14:paraId="41379933" w14:textId="77777777" w:rsidR="001D32DF" w:rsidRDefault="001D32DF" w:rsidP="00F90DB5">
            <w:pPr>
              <w:rPr>
                <w:rFonts w:ascii="Times New Roman" w:hAnsi="Times New Roman" w:cs="Times New Roman"/>
                <w:bCs/>
                <w:sz w:val="24"/>
                <w:szCs w:val="24"/>
              </w:rPr>
            </w:pPr>
          </w:p>
          <w:p w14:paraId="661E94D3" w14:textId="77777777" w:rsidR="001D32DF" w:rsidRDefault="001D32DF" w:rsidP="00F90DB5">
            <w:pPr>
              <w:rPr>
                <w:rFonts w:ascii="Times New Roman" w:hAnsi="Times New Roman" w:cs="Times New Roman"/>
                <w:bCs/>
                <w:sz w:val="24"/>
                <w:szCs w:val="24"/>
              </w:rPr>
            </w:pPr>
          </w:p>
          <w:p w14:paraId="43A50531" w14:textId="77777777" w:rsidR="001D32DF" w:rsidRDefault="001D32DF" w:rsidP="00F90DB5">
            <w:pPr>
              <w:rPr>
                <w:rFonts w:ascii="Times New Roman" w:hAnsi="Times New Roman" w:cs="Times New Roman"/>
                <w:bCs/>
                <w:sz w:val="24"/>
                <w:szCs w:val="24"/>
              </w:rPr>
            </w:pPr>
          </w:p>
          <w:p w14:paraId="1E0E733A" w14:textId="77777777" w:rsidR="001D32DF" w:rsidRDefault="001D32DF" w:rsidP="00F90DB5">
            <w:pPr>
              <w:rPr>
                <w:rFonts w:ascii="Times New Roman" w:hAnsi="Times New Roman" w:cs="Times New Roman"/>
                <w:bCs/>
                <w:sz w:val="24"/>
                <w:szCs w:val="24"/>
              </w:rPr>
            </w:pPr>
          </w:p>
          <w:p w14:paraId="5B1E57AF" w14:textId="77777777" w:rsidR="001D32DF" w:rsidRPr="001D32DF" w:rsidRDefault="001D32DF" w:rsidP="00F90DB5">
            <w:pPr>
              <w:rPr>
                <w:rFonts w:ascii="Times New Roman" w:hAnsi="Times New Roman" w:cs="Times New Roman"/>
                <w:bCs/>
                <w:sz w:val="32"/>
                <w:szCs w:val="32"/>
              </w:rPr>
            </w:pPr>
          </w:p>
          <w:p w14:paraId="5FCC5769"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1ED67BC" w14:textId="77777777" w:rsidR="000D605E" w:rsidRDefault="000D605E" w:rsidP="00F90DB5">
            <w:pPr>
              <w:rPr>
                <w:rFonts w:ascii="Times New Roman" w:hAnsi="Times New Roman" w:cs="Times New Roman"/>
                <w:bCs/>
                <w:sz w:val="24"/>
                <w:szCs w:val="24"/>
              </w:rPr>
            </w:pPr>
          </w:p>
          <w:p w14:paraId="5E687EC0" w14:textId="77777777" w:rsidR="000D605E" w:rsidRDefault="000D605E" w:rsidP="00F90DB5">
            <w:pPr>
              <w:rPr>
                <w:rFonts w:ascii="Times New Roman" w:hAnsi="Times New Roman" w:cs="Times New Roman"/>
                <w:bCs/>
                <w:sz w:val="24"/>
                <w:szCs w:val="24"/>
              </w:rPr>
            </w:pPr>
          </w:p>
          <w:p w14:paraId="71F7F4F8" w14:textId="77777777" w:rsidR="000D605E" w:rsidRDefault="000D605E" w:rsidP="00F90DB5">
            <w:pPr>
              <w:rPr>
                <w:rFonts w:ascii="Times New Roman" w:hAnsi="Times New Roman" w:cs="Times New Roman"/>
                <w:bCs/>
                <w:sz w:val="24"/>
                <w:szCs w:val="24"/>
              </w:rPr>
            </w:pPr>
          </w:p>
          <w:p w14:paraId="0171F8A0" w14:textId="77777777" w:rsidR="000D605E" w:rsidRDefault="000D605E" w:rsidP="00F90DB5">
            <w:pPr>
              <w:rPr>
                <w:rFonts w:ascii="Times New Roman" w:hAnsi="Times New Roman" w:cs="Times New Roman"/>
                <w:bCs/>
                <w:sz w:val="24"/>
                <w:szCs w:val="24"/>
              </w:rPr>
            </w:pPr>
          </w:p>
          <w:p w14:paraId="36626602" w14:textId="77777777" w:rsidR="000D605E" w:rsidRDefault="000D605E" w:rsidP="00F90DB5">
            <w:pPr>
              <w:rPr>
                <w:rFonts w:ascii="Times New Roman" w:hAnsi="Times New Roman" w:cs="Times New Roman"/>
                <w:bCs/>
                <w:sz w:val="24"/>
                <w:szCs w:val="24"/>
              </w:rPr>
            </w:pPr>
          </w:p>
          <w:p w14:paraId="55865B97" w14:textId="77777777" w:rsidR="000D605E" w:rsidRDefault="000D605E" w:rsidP="00F90DB5">
            <w:pPr>
              <w:rPr>
                <w:rFonts w:ascii="Times New Roman" w:hAnsi="Times New Roman" w:cs="Times New Roman"/>
                <w:bCs/>
                <w:sz w:val="24"/>
                <w:szCs w:val="24"/>
              </w:rPr>
            </w:pPr>
          </w:p>
          <w:p w14:paraId="77B0C4E2" w14:textId="77777777" w:rsidR="000D605E" w:rsidRDefault="000D605E" w:rsidP="00F90DB5">
            <w:pPr>
              <w:rPr>
                <w:rFonts w:ascii="Times New Roman" w:hAnsi="Times New Roman" w:cs="Times New Roman"/>
                <w:bCs/>
                <w:sz w:val="24"/>
                <w:szCs w:val="24"/>
              </w:rPr>
            </w:pPr>
          </w:p>
          <w:p w14:paraId="282939B8" w14:textId="77777777" w:rsidR="000D605E" w:rsidRDefault="000D605E" w:rsidP="00F90DB5">
            <w:pPr>
              <w:rPr>
                <w:rFonts w:ascii="Times New Roman" w:hAnsi="Times New Roman" w:cs="Times New Roman"/>
                <w:bCs/>
                <w:sz w:val="24"/>
                <w:szCs w:val="24"/>
              </w:rPr>
            </w:pPr>
          </w:p>
          <w:p w14:paraId="76D56DCE" w14:textId="77777777" w:rsidR="000D605E" w:rsidRDefault="000D605E" w:rsidP="00F90DB5">
            <w:pPr>
              <w:rPr>
                <w:rFonts w:ascii="Times New Roman" w:hAnsi="Times New Roman" w:cs="Times New Roman"/>
                <w:bCs/>
                <w:sz w:val="24"/>
                <w:szCs w:val="24"/>
              </w:rPr>
            </w:pPr>
          </w:p>
          <w:p w14:paraId="2CE22373" w14:textId="77777777" w:rsidR="000D605E" w:rsidRDefault="000D605E" w:rsidP="00F90DB5">
            <w:pPr>
              <w:rPr>
                <w:rFonts w:ascii="Times New Roman" w:hAnsi="Times New Roman" w:cs="Times New Roman"/>
                <w:bCs/>
                <w:sz w:val="24"/>
                <w:szCs w:val="24"/>
              </w:rPr>
            </w:pPr>
          </w:p>
          <w:p w14:paraId="3A441EB1" w14:textId="77777777" w:rsidR="000D605E" w:rsidRDefault="000D605E" w:rsidP="00F90DB5">
            <w:pPr>
              <w:rPr>
                <w:rFonts w:ascii="Times New Roman" w:hAnsi="Times New Roman" w:cs="Times New Roman"/>
                <w:bCs/>
                <w:sz w:val="24"/>
                <w:szCs w:val="24"/>
              </w:rPr>
            </w:pPr>
          </w:p>
          <w:p w14:paraId="3C41A4C0" w14:textId="77777777" w:rsidR="000D605E" w:rsidRDefault="000D605E" w:rsidP="00F90DB5">
            <w:pPr>
              <w:rPr>
                <w:rFonts w:ascii="Times New Roman" w:hAnsi="Times New Roman" w:cs="Times New Roman"/>
                <w:bCs/>
                <w:sz w:val="24"/>
                <w:szCs w:val="24"/>
              </w:rPr>
            </w:pPr>
          </w:p>
          <w:p w14:paraId="4868BA4E" w14:textId="77777777" w:rsidR="000D605E" w:rsidRDefault="000D605E" w:rsidP="00F90DB5">
            <w:pPr>
              <w:rPr>
                <w:rFonts w:ascii="Times New Roman" w:hAnsi="Times New Roman" w:cs="Times New Roman"/>
                <w:bCs/>
                <w:sz w:val="24"/>
                <w:szCs w:val="24"/>
              </w:rPr>
            </w:pPr>
          </w:p>
          <w:p w14:paraId="06E95456" w14:textId="77777777" w:rsidR="000D605E" w:rsidRDefault="000D605E" w:rsidP="00F90DB5">
            <w:pPr>
              <w:rPr>
                <w:rFonts w:ascii="Times New Roman" w:hAnsi="Times New Roman" w:cs="Times New Roman"/>
                <w:bCs/>
                <w:sz w:val="24"/>
                <w:szCs w:val="24"/>
              </w:rPr>
            </w:pPr>
          </w:p>
          <w:p w14:paraId="1D02CA1A" w14:textId="77777777" w:rsidR="000D605E" w:rsidRDefault="000D605E" w:rsidP="00F90DB5">
            <w:pPr>
              <w:rPr>
                <w:rFonts w:ascii="Times New Roman" w:hAnsi="Times New Roman" w:cs="Times New Roman"/>
                <w:bCs/>
                <w:sz w:val="24"/>
                <w:szCs w:val="24"/>
              </w:rPr>
            </w:pPr>
          </w:p>
          <w:p w14:paraId="76FC94A8" w14:textId="77777777" w:rsidR="000D605E" w:rsidRDefault="000D605E" w:rsidP="00F90DB5">
            <w:pPr>
              <w:rPr>
                <w:rFonts w:ascii="Times New Roman" w:hAnsi="Times New Roman" w:cs="Times New Roman"/>
                <w:bCs/>
                <w:sz w:val="24"/>
                <w:szCs w:val="24"/>
              </w:rPr>
            </w:pPr>
          </w:p>
          <w:p w14:paraId="732DE870" w14:textId="77777777" w:rsidR="000D605E" w:rsidRDefault="000D605E" w:rsidP="00F90DB5">
            <w:pPr>
              <w:rPr>
                <w:rFonts w:ascii="Times New Roman" w:hAnsi="Times New Roman" w:cs="Times New Roman"/>
                <w:bCs/>
                <w:sz w:val="24"/>
                <w:szCs w:val="24"/>
              </w:rPr>
            </w:pPr>
          </w:p>
          <w:p w14:paraId="4C516928" w14:textId="77777777" w:rsidR="000D605E" w:rsidRPr="000D605E" w:rsidRDefault="000D605E" w:rsidP="00F90DB5">
            <w:pPr>
              <w:rPr>
                <w:rFonts w:ascii="Times New Roman" w:hAnsi="Times New Roman" w:cs="Times New Roman"/>
                <w:bCs/>
                <w:sz w:val="28"/>
                <w:szCs w:val="28"/>
              </w:rPr>
            </w:pPr>
          </w:p>
          <w:p w14:paraId="61AA6CFC" w14:textId="77777777" w:rsidR="0059754A" w:rsidRDefault="0059754A" w:rsidP="00F90DB5">
            <w:pPr>
              <w:rPr>
                <w:rFonts w:ascii="Times New Roman" w:hAnsi="Times New Roman" w:cs="Times New Roman"/>
                <w:bCs/>
                <w:sz w:val="24"/>
                <w:szCs w:val="24"/>
              </w:rPr>
            </w:pPr>
          </w:p>
          <w:p w14:paraId="2EA7DBED" w14:textId="0D20B1FE"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45A9925" w14:textId="77777777" w:rsidR="000D605E" w:rsidRDefault="000D605E" w:rsidP="000D605E">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46828E" w14:textId="77777777" w:rsidR="000D605E" w:rsidRPr="000D605E" w:rsidRDefault="000D605E" w:rsidP="00F90DB5">
            <w:pPr>
              <w:rPr>
                <w:rFonts w:ascii="Times New Roman" w:hAnsi="Times New Roman" w:cs="Times New Roman"/>
                <w:bCs/>
                <w:sz w:val="24"/>
                <w:szCs w:val="24"/>
              </w:rPr>
            </w:pPr>
          </w:p>
          <w:p w14:paraId="1969A393" w14:textId="63870685"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E11FC99" w14:textId="77777777" w:rsidR="000D605E" w:rsidRPr="000D605E" w:rsidRDefault="000D605E" w:rsidP="00F90DB5">
            <w:pPr>
              <w:rPr>
                <w:rFonts w:ascii="Times New Roman" w:hAnsi="Times New Roman" w:cs="Times New Roman"/>
                <w:bCs/>
                <w:sz w:val="28"/>
                <w:szCs w:val="28"/>
              </w:rPr>
            </w:pPr>
          </w:p>
          <w:p w14:paraId="06870750" w14:textId="77777777"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15670C" w14:textId="77777777" w:rsidR="000D605E" w:rsidRDefault="000D605E" w:rsidP="00F90DB5">
            <w:pPr>
              <w:rPr>
                <w:rFonts w:ascii="Times New Roman" w:hAnsi="Times New Roman" w:cs="Times New Roman"/>
                <w:bCs/>
                <w:sz w:val="24"/>
                <w:szCs w:val="24"/>
              </w:rPr>
            </w:pPr>
          </w:p>
          <w:p w14:paraId="6F430175" w14:textId="77777777" w:rsidR="000D605E" w:rsidRDefault="000D605E" w:rsidP="00F90DB5">
            <w:pPr>
              <w:rPr>
                <w:rFonts w:ascii="Times New Roman" w:hAnsi="Times New Roman" w:cs="Times New Roman"/>
                <w:bCs/>
                <w:sz w:val="24"/>
                <w:szCs w:val="24"/>
              </w:rPr>
            </w:pPr>
          </w:p>
          <w:p w14:paraId="7DD715DE" w14:textId="789BEA80" w:rsidR="000D605E" w:rsidRPr="00EC3B35"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31C4DAF9" w14:textId="77777777" w:rsidTr="00544931">
        <w:tc>
          <w:tcPr>
            <w:tcW w:w="454" w:type="dxa"/>
            <w:shd w:val="clear" w:color="auto" w:fill="auto"/>
            <w:tcMar>
              <w:top w:w="28" w:type="dxa"/>
              <w:left w:w="28" w:type="dxa"/>
              <w:bottom w:w="28" w:type="dxa"/>
              <w:right w:w="28" w:type="dxa"/>
            </w:tcMar>
            <w:vAlign w:val="center"/>
          </w:tcPr>
          <w:p w14:paraId="1C46B004"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5EDB38A8" w14:textId="4064264D" w:rsidR="00CB5328" w:rsidRPr="00EC3B35" w:rsidRDefault="00544931" w:rsidP="008E2EA7">
            <w:pPr>
              <w:rPr>
                <w:rFonts w:ascii="Times New Roman" w:hAnsi="Times New Roman" w:cs="Times New Roman"/>
                <w:sz w:val="24"/>
                <w:szCs w:val="24"/>
              </w:rPr>
            </w:pPr>
            <w:r>
              <w:rPr>
                <w:rFonts w:ascii="Times New Roman" w:hAnsi="Times New Roman" w:cs="Times New Roman"/>
                <w:b/>
                <w:bCs/>
                <w:sz w:val="24"/>
                <w:szCs w:val="24"/>
              </w:rPr>
              <w:t>BEZPIECZEŃSTWO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9D785F9" w14:textId="0A9D1E6A" w:rsidR="00CB5328" w:rsidRPr="001F6B36" w:rsidRDefault="001F6B36" w:rsidP="008E2EA7">
            <w:pPr>
              <w:numPr>
                <w:ilvl w:val="0"/>
                <w:numId w:val="15"/>
              </w:numPr>
              <w:spacing w:line="276" w:lineRule="auto"/>
              <w:ind w:left="170" w:hanging="170"/>
              <w:rPr>
                <w:rFonts w:ascii="Times New Roman" w:hAnsi="Times New Roman" w:cs="Times New Roman"/>
                <w:bCs/>
                <w:sz w:val="24"/>
                <w:szCs w:val="24"/>
                <w:u w:val="single"/>
              </w:rPr>
            </w:pPr>
            <w:r>
              <w:rPr>
                <w:rFonts w:ascii="Times New Roman" w:hAnsi="Times New Roman" w:cs="Times New Roman"/>
                <w:sz w:val="24"/>
                <w:szCs w:val="24"/>
              </w:rPr>
              <w:t>Min. w</w:t>
            </w:r>
            <w:r w:rsidRPr="001F6B36">
              <w:rPr>
                <w:rFonts w:ascii="Times New Roman" w:hAnsi="Times New Roman" w:cs="Times New Roman"/>
                <w:sz w:val="24"/>
                <w:szCs w:val="24"/>
              </w:rPr>
              <w:t>budowany czujnik otwarcia obudowy współpracujący z BIOS i kartą zarządzającą</w:t>
            </w:r>
          </w:p>
        </w:tc>
        <w:tc>
          <w:tcPr>
            <w:tcW w:w="2835" w:type="dxa"/>
            <w:tcBorders>
              <w:top w:val="single" w:sz="4" w:space="0" w:color="000000"/>
              <w:left w:val="single" w:sz="4" w:space="0" w:color="000000"/>
              <w:bottom w:val="single" w:sz="4" w:space="0" w:color="000000"/>
              <w:right w:val="single" w:sz="4" w:space="0" w:color="000000"/>
            </w:tcBorders>
          </w:tcPr>
          <w:p w14:paraId="1C3B80B2" w14:textId="52AA4535"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E24BDA8" w14:textId="77777777" w:rsidTr="00544931">
        <w:tc>
          <w:tcPr>
            <w:tcW w:w="454" w:type="dxa"/>
            <w:shd w:val="clear" w:color="auto" w:fill="auto"/>
            <w:tcMar>
              <w:top w:w="28" w:type="dxa"/>
              <w:left w:w="28" w:type="dxa"/>
              <w:bottom w:w="28" w:type="dxa"/>
              <w:right w:w="28" w:type="dxa"/>
            </w:tcMar>
            <w:vAlign w:val="center"/>
          </w:tcPr>
          <w:p w14:paraId="68113FA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8C492AE" w14:textId="71F4906B" w:rsidR="00CB5328" w:rsidRPr="00EC3B35" w:rsidRDefault="001F6B36" w:rsidP="008E2EA7">
            <w:pPr>
              <w:rPr>
                <w:rFonts w:ascii="Times New Roman" w:hAnsi="Times New Roman" w:cs="Times New Roman"/>
                <w:b/>
                <w:bCs/>
                <w:sz w:val="24"/>
                <w:szCs w:val="24"/>
              </w:rPr>
            </w:pPr>
            <w:r>
              <w:rPr>
                <w:rFonts w:ascii="Times New Roman" w:hAnsi="Times New Roman" w:cs="Times New Roman"/>
                <w:b/>
                <w:bCs/>
                <w:sz w:val="24"/>
                <w:szCs w:val="24"/>
              </w:rPr>
              <w:t>KARTA ZARZĄDZAJĄCA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C3FEC1D" w14:textId="77777777" w:rsidR="001F6B36" w:rsidRPr="001F6B36" w:rsidRDefault="001F6B36" w:rsidP="008E2EA7">
            <w:pPr>
              <w:numPr>
                <w:ilvl w:val="0"/>
                <w:numId w:val="15"/>
              </w:numPr>
              <w:spacing w:line="276" w:lineRule="auto"/>
              <w:ind w:left="170" w:hanging="170"/>
              <w:rPr>
                <w:rFonts w:ascii="Times New Roman" w:hAnsi="Times New Roman" w:cs="Times New Roman"/>
                <w:bCs/>
                <w:sz w:val="24"/>
                <w:szCs w:val="24"/>
              </w:rPr>
            </w:pPr>
            <w:r w:rsidRPr="001F6B36">
              <w:rPr>
                <w:rFonts w:ascii="Times New Roman" w:hAnsi="Times New Roman" w:cs="Times New Roman"/>
                <w:sz w:val="24"/>
                <w:szCs w:val="24"/>
              </w:rPr>
              <w:t>Niezależna od zainstalowanego na serwerze systemu operacyjnego posiadająca dedykowan</w:t>
            </w:r>
            <w:r>
              <w:rPr>
                <w:rFonts w:ascii="Times New Roman" w:hAnsi="Times New Roman" w:cs="Times New Roman"/>
                <w:sz w:val="24"/>
                <w:szCs w:val="24"/>
              </w:rPr>
              <w:t>y</w:t>
            </w:r>
            <w:r w:rsidRPr="001F6B36">
              <w:rPr>
                <w:rFonts w:ascii="Times New Roman" w:hAnsi="Times New Roman" w:cs="Times New Roman"/>
                <w:sz w:val="24"/>
                <w:szCs w:val="24"/>
              </w:rPr>
              <w:t xml:space="preserve"> port RJ-45 Gigabit Ethernet umożliwiająca</w:t>
            </w:r>
            <w:r>
              <w:rPr>
                <w:rFonts w:ascii="Times New Roman" w:hAnsi="Times New Roman" w:cs="Times New Roman"/>
                <w:sz w:val="24"/>
                <w:szCs w:val="24"/>
              </w:rPr>
              <w:t xml:space="preserve"> min</w:t>
            </w:r>
            <w:r w:rsidRPr="001F6B36">
              <w:rPr>
                <w:rFonts w:ascii="Times New Roman" w:hAnsi="Times New Roman" w:cs="Times New Roman"/>
                <w:sz w:val="24"/>
                <w:szCs w:val="24"/>
              </w:rPr>
              <w:t xml:space="preserve">: </w:t>
            </w:r>
          </w:p>
          <w:p w14:paraId="22B0BD92"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zdalny dostęp do graficznego interfejsu Web karty zarządzającej</w:t>
            </w:r>
          </w:p>
          <w:p w14:paraId="3AF60135"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zdalne monitorowanie i informowanie o statusie serwera (m.in. prędkości obrotowej wentylatorów, konfiguracji serwera)</w:t>
            </w:r>
          </w:p>
          <w:p w14:paraId="3CDE43AD"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szyfrowane połączenie (SSLv3) oraz autentykacje i autoryzację użytkownika,</w:t>
            </w:r>
          </w:p>
          <w:p w14:paraId="283C1E50" w14:textId="5A1042C4" w:rsidR="00CB5328"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wsparcie dla IPv6</w:t>
            </w:r>
          </w:p>
        </w:tc>
        <w:tc>
          <w:tcPr>
            <w:tcW w:w="2835" w:type="dxa"/>
            <w:tcBorders>
              <w:top w:val="single" w:sz="4" w:space="0" w:color="000000"/>
              <w:left w:val="single" w:sz="4" w:space="0" w:color="000000"/>
              <w:bottom w:val="single" w:sz="4" w:space="0" w:color="000000"/>
              <w:right w:val="single" w:sz="4" w:space="0" w:color="000000"/>
            </w:tcBorders>
          </w:tcPr>
          <w:p w14:paraId="2BB4969C" w14:textId="77777777" w:rsidR="00CB5328" w:rsidRDefault="001518C0"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53C6D75" w14:textId="77777777" w:rsidR="001F6B36" w:rsidRDefault="001F6B36" w:rsidP="0095479D">
            <w:pPr>
              <w:rPr>
                <w:rFonts w:ascii="Times New Roman" w:hAnsi="Times New Roman" w:cs="Times New Roman"/>
                <w:bCs/>
                <w:sz w:val="24"/>
                <w:szCs w:val="24"/>
              </w:rPr>
            </w:pPr>
          </w:p>
          <w:p w14:paraId="6848DAB6" w14:textId="77777777" w:rsidR="001F6B36" w:rsidRDefault="001F6B36" w:rsidP="0095479D">
            <w:pPr>
              <w:rPr>
                <w:rFonts w:ascii="Times New Roman" w:hAnsi="Times New Roman" w:cs="Times New Roman"/>
                <w:bCs/>
                <w:sz w:val="24"/>
                <w:szCs w:val="24"/>
              </w:rPr>
            </w:pPr>
          </w:p>
          <w:p w14:paraId="3EA088DF" w14:textId="77777777" w:rsidR="001F6B36" w:rsidRDefault="001F6B36" w:rsidP="0095479D">
            <w:pPr>
              <w:rPr>
                <w:rFonts w:ascii="Times New Roman" w:hAnsi="Times New Roman" w:cs="Times New Roman"/>
                <w:bCs/>
                <w:sz w:val="24"/>
                <w:szCs w:val="24"/>
              </w:rPr>
            </w:pPr>
          </w:p>
          <w:p w14:paraId="038F4177" w14:textId="77777777" w:rsidR="001F6B36" w:rsidRPr="001F6B36" w:rsidRDefault="001F6B36" w:rsidP="0095479D">
            <w:pPr>
              <w:rPr>
                <w:rFonts w:ascii="Times New Roman" w:hAnsi="Times New Roman" w:cs="Times New Roman"/>
                <w:bCs/>
                <w:sz w:val="16"/>
                <w:szCs w:val="16"/>
              </w:rPr>
            </w:pPr>
          </w:p>
          <w:p w14:paraId="65446876"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B59E57E" w14:textId="77777777" w:rsidR="001F6B36" w:rsidRDefault="001F6B36" w:rsidP="0095479D">
            <w:pPr>
              <w:rPr>
                <w:rFonts w:ascii="Times New Roman" w:hAnsi="Times New Roman" w:cs="Times New Roman"/>
                <w:bCs/>
                <w:sz w:val="24"/>
                <w:szCs w:val="24"/>
              </w:rPr>
            </w:pPr>
          </w:p>
          <w:p w14:paraId="3ACCBD2C"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211B49" w14:textId="77777777" w:rsidR="001F6B36" w:rsidRDefault="001F6B36" w:rsidP="0095479D">
            <w:pPr>
              <w:rPr>
                <w:rFonts w:ascii="Times New Roman" w:hAnsi="Times New Roman" w:cs="Times New Roman"/>
                <w:bCs/>
                <w:sz w:val="24"/>
                <w:szCs w:val="24"/>
              </w:rPr>
            </w:pPr>
          </w:p>
          <w:p w14:paraId="480D2296" w14:textId="77777777" w:rsidR="001F6B36" w:rsidRDefault="001F6B36" w:rsidP="0095479D">
            <w:pPr>
              <w:rPr>
                <w:rFonts w:ascii="Times New Roman" w:hAnsi="Times New Roman" w:cs="Times New Roman"/>
                <w:bCs/>
                <w:sz w:val="24"/>
                <w:szCs w:val="24"/>
              </w:rPr>
            </w:pPr>
          </w:p>
          <w:p w14:paraId="1A4D390B"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3D16C25" w14:textId="77777777" w:rsidR="001F6B36" w:rsidRDefault="001F6B36" w:rsidP="0095479D">
            <w:pPr>
              <w:rPr>
                <w:rFonts w:ascii="Times New Roman" w:hAnsi="Times New Roman" w:cs="Times New Roman"/>
                <w:bCs/>
                <w:sz w:val="24"/>
                <w:szCs w:val="24"/>
              </w:rPr>
            </w:pPr>
          </w:p>
          <w:p w14:paraId="2563BBB4" w14:textId="542E8DF3" w:rsidR="001F6B36" w:rsidRPr="00EC3B35"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D73625" w:rsidRPr="00EC3B35" w14:paraId="624B61B7" w14:textId="77777777" w:rsidTr="00544931">
        <w:tc>
          <w:tcPr>
            <w:tcW w:w="454" w:type="dxa"/>
            <w:shd w:val="clear" w:color="auto" w:fill="auto"/>
            <w:tcMar>
              <w:top w:w="28" w:type="dxa"/>
              <w:left w:w="28" w:type="dxa"/>
              <w:bottom w:w="28" w:type="dxa"/>
              <w:right w:w="28" w:type="dxa"/>
            </w:tcMar>
            <w:vAlign w:val="center"/>
          </w:tcPr>
          <w:p w14:paraId="5CC11209" w14:textId="77777777" w:rsidR="00D73625" w:rsidRPr="00EC3B35" w:rsidRDefault="00D73625"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5DDCAAB" w14:textId="43852E0D" w:rsidR="00D73625" w:rsidRDefault="00D73625" w:rsidP="008E2EA7">
            <w:pPr>
              <w:rPr>
                <w:rFonts w:ascii="Times New Roman" w:hAnsi="Times New Roman" w:cs="Times New Roman"/>
                <w:b/>
                <w:bCs/>
                <w:sz w:val="24"/>
                <w:szCs w:val="24"/>
              </w:rPr>
            </w:pPr>
            <w:r>
              <w:rPr>
                <w:rFonts w:ascii="Times New Roman" w:hAnsi="Times New Roman" w:cs="Times New Roman"/>
                <w:b/>
                <w:bCs/>
                <w:sz w:val="24"/>
                <w:szCs w:val="24"/>
              </w:rPr>
              <w:t>GWARANCJA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276FAC97" w14:textId="2E25AF38" w:rsidR="00D73625" w:rsidRDefault="00D73625" w:rsidP="008E2EA7">
            <w:pPr>
              <w:numPr>
                <w:ilvl w:val="0"/>
                <w:numId w:val="15"/>
              </w:numPr>
              <w:spacing w:line="276" w:lineRule="auto"/>
              <w:ind w:left="170" w:hanging="170"/>
              <w:rPr>
                <w:rFonts w:ascii="Times New Roman" w:hAnsi="Times New Roman" w:cs="Times New Roman"/>
                <w:sz w:val="24"/>
                <w:szCs w:val="24"/>
              </w:rPr>
            </w:pPr>
            <w:r>
              <w:rPr>
                <w:rFonts w:ascii="Times New Roman" w:hAnsi="Times New Roman" w:cs="Times New Roman"/>
                <w:sz w:val="24"/>
                <w:szCs w:val="24"/>
              </w:rPr>
              <w:t xml:space="preserve">Min. </w:t>
            </w:r>
            <w:r w:rsidRPr="00D73625">
              <w:rPr>
                <w:rFonts w:ascii="Times New Roman" w:hAnsi="Times New Roman" w:cs="Times New Roman"/>
                <w:sz w:val="24"/>
                <w:szCs w:val="24"/>
              </w:rPr>
              <w:t>3 lat</w:t>
            </w:r>
            <w:r>
              <w:rPr>
                <w:rFonts w:ascii="Times New Roman" w:hAnsi="Times New Roman" w:cs="Times New Roman"/>
                <w:sz w:val="24"/>
                <w:szCs w:val="24"/>
              </w:rPr>
              <w:t>a</w:t>
            </w:r>
            <w:r w:rsidRPr="00D73625">
              <w:rPr>
                <w:rFonts w:ascii="Times New Roman" w:hAnsi="Times New Roman" w:cs="Times New Roman"/>
                <w:sz w:val="24"/>
                <w:szCs w:val="24"/>
              </w:rPr>
              <w:t xml:space="preserve"> gwarancji realizowanej w miejscu instalacji sprzętu, z czasem reakcji do następnego dnia roboczego od przyjęcia zgłoszenia, możliwość zgłaszania awarii w</w:t>
            </w:r>
            <w:r>
              <w:rPr>
                <w:rFonts w:ascii="Times New Roman" w:hAnsi="Times New Roman" w:cs="Times New Roman"/>
                <w:sz w:val="24"/>
                <w:szCs w:val="24"/>
              </w:rPr>
              <w:t xml:space="preserve"> </w:t>
            </w:r>
            <w:r w:rsidRPr="00D73625">
              <w:rPr>
                <w:rFonts w:ascii="Times New Roman" w:hAnsi="Times New Roman" w:cs="Times New Roman"/>
                <w:sz w:val="24"/>
                <w:szCs w:val="24"/>
              </w:rPr>
              <w:t xml:space="preserve">trybie 24x7x365 poprzez </w:t>
            </w:r>
            <w:r>
              <w:rPr>
                <w:rFonts w:ascii="Times New Roman" w:hAnsi="Times New Roman" w:cs="Times New Roman"/>
                <w:sz w:val="24"/>
                <w:szCs w:val="24"/>
              </w:rPr>
              <w:t>ogólnodostępne kanały łączności (np. linia telefoniczna)</w:t>
            </w:r>
          </w:p>
          <w:p w14:paraId="76BFB0A9" w14:textId="77777777" w:rsidR="00D73625" w:rsidRDefault="00D73625" w:rsidP="00D73625">
            <w:pPr>
              <w:spacing w:line="276" w:lineRule="auto"/>
              <w:rPr>
                <w:rFonts w:ascii="Times New Roman" w:hAnsi="Times New Roman" w:cs="Times New Roman"/>
                <w:sz w:val="24"/>
                <w:szCs w:val="24"/>
              </w:rPr>
            </w:pPr>
          </w:p>
          <w:p w14:paraId="09B61185" w14:textId="77777777" w:rsidR="00D73625" w:rsidRDefault="00D73625" w:rsidP="00D73625">
            <w:pPr>
              <w:spacing w:line="276" w:lineRule="auto"/>
              <w:ind w:left="170"/>
              <w:rPr>
                <w:rFonts w:ascii="Times New Roman" w:hAnsi="Times New Roman" w:cs="Times New Roman"/>
              </w:rPr>
            </w:pPr>
            <w:r w:rsidRPr="00D73625">
              <w:rPr>
                <w:rFonts w:ascii="Times New Roman" w:hAnsi="Times New Roman" w:cs="Times New Roman"/>
              </w:rPr>
              <w:t xml:space="preserve">Zamawiający dopuszcza realizację powyższych warunków gwarancyjnych w ramach producenta lub autoryzowanego partnera serwisowego. </w:t>
            </w:r>
          </w:p>
          <w:p w14:paraId="0A23B420" w14:textId="77777777" w:rsidR="00D73625" w:rsidRDefault="00D73625" w:rsidP="00D73625">
            <w:pPr>
              <w:spacing w:line="276" w:lineRule="auto"/>
              <w:ind w:left="170"/>
              <w:rPr>
                <w:rFonts w:ascii="Times New Roman" w:hAnsi="Times New Roman" w:cs="Times New Roman"/>
              </w:rPr>
            </w:pPr>
            <w:r w:rsidRPr="00D73625">
              <w:rPr>
                <w:rFonts w:ascii="Times New Roman" w:hAnsi="Times New Roman" w:cs="Times New Roman"/>
              </w:rPr>
              <w:t>Okres gwarancji liczony będzie od daty zaakceptowania przez Zamawiającego końcowego protokołu odbioru potwierdzającego prawidłowość wykonanych dostaw sprzętu</w:t>
            </w:r>
            <w:r>
              <w:rPr>
                <w:rFonts w:ascii="Times New Roman" w:hAnsi="Times New Roman" w:cs="Times New Roman"/>
              </w:rPr>
              <w:t>.</w:t>
            </w:r>
          </w:p>
          <w:p w14:paraId="5BAB6CC7" w14:textId="77777777" w:rsidR="00D73625" w:rsidRDefault="00D73625" w:rsidP="00D73625">
            <w:pPr>
              <w:spacing w:line="276" w:lineRule="auto"/>
              <w:ind w:left="170"/>
              <w:rPr>
                <w:rFonts w:cs="Calibri"/>
                <w:b/>
                <w:bCs/>
                <w:sz w:val="16"/>
                <w:szCs w:val="16"/>
                <w:u w:val="single"/>
              </w:rPr>
            </w:pPr>
          </w:p>
          <w:p w14:paraId="58B4F56F" w14:textId="00306550" w:rsidR="00D73625" w:rsidRPr="00D73625" w:rsidRDefault="00D73625" w:rsidP="00D73625">
            <w:pPr>
              <w:spacing w:line="276" w:lineRule="auto"/>
              <w:ind w:left="170"/>
              <w:rPr>
                <w:rFonts w:ascii="Times New Roman" w:hAnsi="Times New Roman" w:cs="Times New Roman"/>
                <w:b/>
                <w:bCs/>
                <w:sz w:val="24"/>
                <w:szCs w:val="24"/>
              </w:rPr>
            </w:pPr>
            <w:r w:rsidRPr="00D73625">
              <w:rPr>
                <w:rFonts w:cs="Calibri"/>
                <w:b/>
                <w:bCs/>
                <w:sz w:val="16"/>
                <w:szCs w:val="16"/>
                <w:u w:val="single"/>
              </w:rPr>
              <w:t>Uszkodzone w czasie gwarancji dyski twarde zostają u właściciela</w:t>
            </w:r>
            <w:r>
              <w:rPr>
                <w:rFonts w:cs="Calibri"/>
                <w:b/>
                <w:bCs/>
                <w:sz w:val="16"/>
                <w:szCs w:val="16"/>
                <w:u w:val="single"/>
              </w:rPr>
              <w:t xml:space="preserve"> (Zamawiającego)</w:t>
            </w:r>
          </w:p>
        </w:tc>
        <w:tc>
          <w:tcPr>
            <w:tcW w:w="2835" w:type="dxa"/>
            <w:tcBorders>
              <w:top w:val="single" w:sz="4" w:space="0" w:color="000000"/>
              <w:left w:val="single" w:sz="4" w:space="0" w:color="000000"/>
              <w:bottom w:val="single" w:sz="4" w:space="0" w:color="000000"/>
              <w:right w:val="single" w:sz="4" w:space="0" w:color="000000"/>
            </w:tcBorders>
          </w:tcPr>
          <w:p w14:paraId="2AE4D0C3" w14:textId="77777777" w:rsidR="00D73625" w:rsidRDefault="000361EE" w:rsidP="0095479D">
            <w:pPr>
              <w:rPr>
                <w:rFonts w:ascii="Times New Roman" w:eastAsia="Cambria" w:hAnsi="Times New Roman" w:cs="Times New Roman"/>
                <w:sz w:val="24"/>
                <w:szCs w:val="24"/>
              </w:rPr>
            </w:pPr>
            <w:r w:rsidRPr="000361EE">
              <w:rPr>
                <w:rFonts w:ascii="Times New Roman" w:eastAsia="Cambria" w:hAnsi="Times New Roman" w:cs="Times New Roman"/>
                <w:sz w:val="24"/>
                <w:szCs w:val="24"/>
              </w:rPr>
              <w:t>G</w:t>
            </w:r>
            <w:r>
              <w:rPr>
                <w:rFonts w:ascii="Times New Roman" w:eastAsia="Cambria" w:hAnsi="Times New Roman" w:cs="Times New Roman"/>
                <w:sz w:val="24"/>
                <w:szCs w:val="24"/>
              </w:rPr>
              <w:t>warancja w miesiącach: ………………</w:t>
            </w:r>
          </w:p>
          <w:p w14:paraId="272993FF" w14:textId="77777777" w:rsidR="0021194C" w:rsidRDefault="0021194C" w:rsidP="0021194C">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1389225" w14:textId="7D09954D" w:rsidR="0021194C" w:rsidRPr="000361EE" w:rsidRDefault="0021194C" w:rsidP="0095479D">
            <w:pPr>
              <w:rPr>
                <w:rFonts w:ascii="Times New Roman" w:hAnsi="Times New Roman" w:cs="Times New Roman"/>
                <w:bCs/>
                <w:sz w:val="24"/>
                <w:szCs w:val="24"/>
              </w:rPr>
            </w:pPr>
          </w:p>
        </w:tc>
      </w:tr>
      <w:tr w:rsidR="000E0EA5" w:rsidRPr="00EC3B35" w14:paraId="247CEB7F" w14:textId="77777777" w:rsidTr="00544931">
        <w:tc>
          <w:tcPr>
            <w:tcW w:w="454" w:type="dxa"/>
            <w:shd w:val="clear" w:color="auto" w:fill="auto"/>
            <w:tcMar>
              <w:top w:w="28" w:type="dxa"/>
              <w:left w:w="28" w:type="dxa"/>
              <w:bottom w:w="28" w:type="dxa"/>
              <w:right w:w="28" w:type="dxa"/>
            </w:tcMar>
            <w:vAlign w:val="center"/>
          </w:tcPr>
          <w:p w14:paraId="519FB466" w14:textId="77777777" w:rsidR="000E0EA5" w:rsidRPr="00EC3B35" w:rsidRDefault="000E0EA5" w:rsidP="000E0EA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6D8A084" w14:textId="6BBD2A4C" w:rsidR="000E0EA5" w:rsidRDefault="000E0EA5" w:rsidP="000E0EA5">
            <w:pPr>
              <w:rPr>
                <w:rFonts w:ascii="Times New Roman" w:hAnsi="Times New Roman" w:cs="Times New Roman"/>
                <w:b/>
                <w:bCs/>
                <w:sz w:val="24"/>
                <w:szCs w:val="24"/>
              </w:rPr>
            </w:pPr>
            <w:r>
              <w:rPr>
                <w:rFonts w:ascii="Times New Roman" w:hAnsi="Times New Roman" w:cs="Times New Roman"/>
                <w:b/>
                <w:bCs/>
                <w:sz w:val="24"/>
                <w:szCs w:val="24"/>
              </w:rPr>
              <w:t>CERTYFIKATY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715FDB74" w14:textId="7A7408CF" w:rsidR="000E0EA5" w:rsidRPr="00565AB5" w:rsidRDefault="000E0EA5" w:rsidP="000E0EA5">
            <w:pPr>
              <w:numPr>
                <w:ilvl w:val="0"/>
                <w:numId w:val="15"/>
              </w:numPr>
              <w:spacing w:line="276" w:lineRule="auto"/>
              <w:ind w:left="170" w:hanging="170"/>
              <w:rPr>
                <w:rFonts w:ascii="Times New Roman" w:hAnsi="Times New Roman" w:cs="Times New Roman"/>
                <w:sz w:val="24"/>
                <w:szCs w:val="24"/>
              </w:rPr>
            </w:pPr>
            <w:r w:rsidRPr="00565AB5">
              <w:rPr>
                <w:rFonts w:ascii="Times New Roman" w:hAnsi="Times New Roman" w:cs="Times New Roman"/>
                <w:sz w:val="24"/>
                <w:szCs w:val="24"/>
              </w:rPr>
              <w:t>Serw</w:t>
            </w:r>
            <w:r w:rsidR="00F2288E">
              <w:rPr>
                <w:rFonts w:ascii="Times New Roman" w:hAnsi="Times New Roman" w:cs="Times New Roman"/>
                <w:sz w:val="24"/>
                <w:szCs w:val="24"/>
              </w:rPr>
              <w:t xml:space="preserve">er wyprodukowany zgodnie z </w:t>
            </w:r>
            <w:r w:rsidR="00F2288E">
              <w:rPr>
                <w:rFonts w:ascii="Times New Roman" w:hAnsi="Times New Roman" w:cs="Times New Roman"/>
                <w:sz w:val="24"/>
                <w:szCs w:val="24"/>
              </w:rPr>
              <w:lastRenderedPageBreak/>
              <w:t>normami ISO-9001,</w:t>
            </w:r>
            <w:r w:rsidRPr="00565AB5">
              <w:rPr>
                <w:rFonts w:ascii="Times New Roman" w:hAnsi="Times New Roman" w:cs="Times New Roman"/>
                <w:sz w:val="24"/>
                <w:szCs w:val="24"/>
              </w:rPr>
              <w:t xml:space="preserve"> ISO-14001 lub równoważnymi</w:t>
            </w:r>
          </w:p>
          <w:p w14:paraId="0572F6F7" w14:textId="77777777" w:rsidR="000E0EA5" w:rsidRPr="000E0EA5" w:rsidRDefault="000E0EA5" w:rsidP="000E0EA5">
            <w:pPr>
              <w:spacing w:line="276" w:lineRule="auto"/>
              <w:rPr>
                <w:rFonts w:ascii="Times New Roman" w:hAnsi="Times New Roman" w:cs="Times New Roman"/>
                <w:sz w:val="32"/>
                <w:szCs w:val="24"/>
              </w:rPr>
            </w:pPr>
          </w:p>
          <w:p w14:paraId="26792518" w14:textId="77777777" w:rsidR="000E0EA5" w:rsidRPr="00565AB5" w:rsidRDefault="000E0EA5" w:rsidP="000E0EA5">
            <w:pPr>
              <w:numPr>
                <w:ilvl w:val="0"/>
                <w:numId w:val="15"/>
              </w:numPr>
              <w:spacing w:line="276" w:lineRule="auto"/>
              <w:ind w:left="170" w:hanging="170"/>
              <w:rPr>
                <w:rFonts w:ascii="Times New Roman" w:hAnsi="Times New Roman" w:cs="Times New Roman"/>
                <w:sz w:val="24"/>
                <w:szCs w:val="24"/>
              </w:rPr>
            </w:pPr>
            <w:r w:rsidRPr="00565AB5">
              <w:rPr>
                <w:rFonts w:ascii="Times New Roman" w:hAnsi="Times New Roman" w:cs="Times New Roman"/>
                <w:sz w:val="24"/>
                <w:szCs w:val="24"/>
              </w:rPr>
              <w:t>Serwer musi posiadać certyfikat CE lub równoważny</w:t>
            </w:r>
          </w:p>
          <w:p w14:paraId="1090C883" w14:textId="77777777" w:rsidR="000E0EA5" w:rsidRDefault="000E0EA5" w:rsidP="000E0EA5">
            <w:pPr>
              <w:spacing w:line="276" w:lineRule="auto"/>
              <w:ind w:left="170"/>
              <w:rPr>
                <w:rFonts w:ascii="Times New Roman" w:hAnsi="Times New Roman" w:cs="Times New Roman"/>
                <w:szCs w:val="24"/>
              </w:rPr>
            </w:pPr>
          </w:p>
          <w:p w14:paraId="1D69054F" w14:textId="77777777" w:rsidR="000E0EA5" w:rsidRPr="00576446" w:rsidRDefault="000E0EA5" w:rsidP="000E0EA5">
            <w:pPr>
              <w:spacing w:line="276" w:lineRule="auto"/>
              <w:ind w:left="170"/>
              <w:rPr>
                <w:rFonts w:ascii="Times New Roman" w:hAnsi="Times New Roman" w:cs="Times New Roman"/>
                <w:sz w:val="28"/>
                <w:szCs w:val="24"/>
              </w:rPr>
            </w:pPr>
          </w:p>
          <w:p w14:paraId="6F92E4A2" w14:textId="60FD789F" w:rsidR="000E0EA5" w:rsidRPr="000E0EA5" w:rsidRDefault="000E0EA5" w:rsidP="000E0EA5">
            <w:pPr>
              <w:spacing w:line="276" w:lineRule="auto"/>
              <w:ind w:left="170"/>
              <w:rPr>
                <w:rFonts w:ascii="Times New Roman" w:hAnsi="Times New Roman" w:cs="Times New Roman"/>
                <w:sz w:val="24"/>
                <w:szCs w:val="24"/>
                <w:lang w:val="en-US"/>
              </w:rPr>
            </w:pPr>
            <w:r w:rsidRPr="00565AB5">
              <w:rPr>
                <w:rFonts w:ascii="Times New Roman" w:hAnsi="Times New Roman" w:cs="Times New Roman"/>
                <w:sz w:val="24"/>
                <w:szCs w:val="24"/>
              </w:rPr>
              <w:t xml:space="preserve">Oferowany serwer znajduje się na liście Windows Server </w:t>
            </w:r>
            <w:proofErr w:type="spellStart"/>
            <w:r w:rsidRPr="00565AB5">
              <w:rPr>
                <w:rFonts w:ascii="Times New Roman" w:hAnsi="Times New Roman" w:cs="Times New Roman"/>
                <w:sz w:val="24"/>
                <w:szCs w:val="24"/>
              </w:rPr>
              <w:t>Catalog</w:t>
            </w:r>
            <w:proofErr w:type="spellEnd"/>
            <w:r w:rsidRPr="00565AB5">
              <w:rPr>
                <w:rFonts w:ascii="Times New Roman" w:hAnsi="Times New Roman" w:cs="Times New Roman"/>
                <w:sz w:val="24"/>
                <w:szCs w:val="24"/>
              </w:rPr>
              <w:t xml:space="preserve"> i posiada status „</w:t>
            </w:r>
            <w:proofErr w:type="spellStart"/>
            <w:r w:rsidRPr="00565AB5">
              <w:rPr>
                <w:rFonts w:ascii="Times New Roman" w:hAnsi="Times New Roman" w:cs="Times New Roman"/>
                <w:sz w:val="24"/>
                <w:szCs w:val="24"/>
              </w:rPr>
              <w:t>Certified</w:t>
            </w:r>
            <w:proofErr w:type="spellEnd"/>
            <w:r w:rsidRPr="00565AB5">
              <w:rPr>
                <w:rFonts w:ascii="Times New Roman" w:hAnsi="Times New Roman" w:cs="Times New Roman"/>
                <w:sz w:val="24"/>
                <w:szCs w:val="24"/>
              </w:rPr>
              <w:t xml:space="preserve"> for Windows” dla systemów Microsoft Windows Server 2008 R2 x64, x64, x86, Microsoft Windows Server 2012.</w:t>
            </w:r>
            <w:r w:rsidRPr="00565AB5">
              <w:rPr>
                <w:rFonts w:ascii="Times New Roman" w:hAnsi="Times New Roman" w:cs="Times New Roman"/>
                <w:sz w:val="24"/>
                <w:szCs w:val="32"/>
              </w:rPr>
              <w:t xml:space="preserve"> </w:t>
            </w:r>
            <w:r w:rsidRPr="00565AB5">
              <w:rPr>
                <w:rFonts w:ascii="Times New Roman" w:hAnsi="Times New Roman" w:cs="Times New Roman"/>
                <w:sz w:val="24"/>
                <w:szCs w:val="24"/>
                <w:lang w:val="en-US"/>
              </w:rPr>
              <w:t>Windows Server 2016</w:t>
            </w:r>
          </w:p>
        </w:tc>
        <w:tc>
          <w:tcPr>
            <w:tcW w:w="2835" w:type="dxa"/>
            <w:tcBorders>
              <w:top w:val="single" w:sz="4" w:space="0" w:color="000000"/>
              <w:left w:val="single" w:sz="4" w:space="0" w:color="000000"/>
              <w:bottom w:val="single" w:sz="4" w:space="0" w:color="000000"/>
              <w:right w:val="single" w:sz="4" w:space="0" w:color="000000"/>
            </w:tcBorders>
          </w:tcPr>
          <w:p w14:paraId="3ABCEB3D" w14:textId="77777777" w:rsidR="000E0EA5" w:rsidRPr="00565AB5" w:rsidRDefault="000E0EA5" w:rsidP="000E0EA5">
            <w:pPr>
              <w:rPr>
                <w:rFonts w:ascii="Times New Roman" w:hAnsi="Times New Roman" w:cs="Times New Roman"/>
                <w:bCs/>
                <w:sz w:val="4"/>
                <w:szCs w:val="24"/>
              </w:rPr>
            </w:pPr>
          </w:p>
          <w:p w14:paraId="2331E66E" w14:textId="77777777" w:rsidR="000E0EA5" w:rsidRPr="000E0EA5" w:rsidRDefault="000E0EA5" w:rsidP="000E0EA5">
            <w:pPr>
              <w:spacing w:line="276" w:lineRule="auto"/>
              <w:rPr>
                <w:rFonts w:ascii="Times New Roman" w:hAnsi="Times New Roman" w:cs="Times New Roman"/>
                <w:bCs/>
                <w:sz w:val="6"/>
                <w:szCs w:val="24"/>
              </w:rPr>
            </w:pPr>
          </w:p>
          <w:p w14:paraId="7C994B50" w14:textId="77777777" w:rsidR="000E0EA5" w:rsidRPr="00565AB5" w:rsidRDefault="000E0EA5" w:rsidP="000E0EA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Tak / Nie</w:t>
            </w:r>
          </w:p>
          <w:p w14:paraId="1FEB3932" w14:textId="77777777" w:rsidR="000E0EA5" w:rsidRPr="00565AB5" w:rsidRDefault="000E0EA5" w:rsidP="000E0EA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lastRenderedPageBreak/>
              <w:t>Równoważne .......................</w:t>
            </w:r>
          </w:p>
          <w:p w14:paraId="327FDC7D" w14:textId="77777777" w:rsidR="000E0EA5" w:rsidRPr="00C67D53" w:rsidRDefault="000E0EA5" w:rsidP="000E0EA5">
            <w:pPr>
              <w:spacing w:line="276" w:lineRule="auto"/>
              <w:rPr>
                <w:rFonts w:ascii="Times New Roman" w:hAnsi="Times New Roman" w:cs="Times New Roman"/>
                <w:bCs/>
                <w:szCs w:val="24"/>
              </w:rPr>
            </w:pPr>
            <w:r w:rsidRPr="00C67D53">
              <w:rPr>
                <w:rFonts w:ascii="Times New Roman" w:hAnsi="Times New Roman" w:cs="Times New Roman"/>
                <w:bCs/>
                <w:szCs w:val="24"/>
              </w:rPr>
              <w:t>...........................................</w:t>
            </w:r>
            <w:r>
              <w:rPr>
                <w:rFonts w:ascii="Times New Roman" w:hAnsi="Times New Roman" w:cs="Times New Roman"/>
                <w:bCs/>
                <w:szCs w:val="24"/>
              </w:rPr>
              <w:t>..........</w:t>
            </w:r>
            <w:r w:rsidRPr="00C67D53">
              <w:rPr>
                <w:rFonts w:ascii="Times New Roman" w:hAnsi="Times New Roman" w:cs="Times New Roman"/>
                <w:bCs/>
                <w:szCs w:val="24"/>
              </w:rPr>
              <w:t>...</w:t>
            </w:r>
          </w:p>
          <w:p w14:paraId="6E3A8465" w14:textId="77777777" w:rsidR="000E0EA5" w:rsidRPr="00C67D53" w:rsidRDefault="000E0EA5" w:rsidP="000E0EA5">
            <w:pPr>
              <w:spacing w:line="276" w:lineRule="auto"/>
              <w:rPr>
                <w:rFonts w:ascii="Times New Roman" w:hAnsi="Times New Roman" w:cs="Times New Roman"/>
                <w:bCs/>
                <w:sz w:val="12"/>
                <w:szCs w:val="24"/>
              </w:rPr>
            </w:pPr>
          </w:p>
          <w:p w14:paraId="60ACDFCF" w14:textId="77777777" w:rsidR="00E30F19" w:rsidRDefault="00E30F19" w:rsidP="000E0EA5">
            <w:pPr>
              <w:spacing w:line="276" w:lineRule="auto"/>
              <w:rPr>
                <w:rFonts w:ascii="Times New Roman" w:hAnsi="Times New Roman" w:cs="Times New Roman"/>
                <w:bCs/>
                <w:sz w:val="24"/>
                <w:szCs w:val="24"/>
              </w:rPr>
            </w:pPr>
          </w:p>
          <w:p w14:paraId="55F6007D" w14:textId="77777777" w:rsidR="000E0EA5" w:rsidRPr="00565AB5" w:rsidRDefault="000E0EA5" w:rsidP="000E0EA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Tak / Nie</w:t>
            </w:r>
          </w:p>
          <w:p w14:paraId="597DA788" w14:textId="77777777" w:rsidR="000E0EA5" w:rsidRPr="00565AB5" w:rsidRDefault="000E0EA5" w:rsidP="000E0EA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Równoważny .......................</w:t>
            </w:r>
          </w:p>
          <w:p w14:paraId="4490EA5E" w14:textId="77777777" w:rsidR="000E0EA5" w:rsidRPr="00C67D53" w:rsidRDefault="000E0EA5" w:rsidP="000E0EA5">
            <w:pPr>
              <w:spacing w:line="276" w:lineRule="auto"/>
              <w:rPr>
                <w:rFonts w:ascii="Times New Roman" w:hAnsi="Times New Roman" w:cs="Times New Roman"/>
                <w:bCs/>
                <w:szCs w:val="24"/>
              </w:rPr>
            </w:pPr>
          </w:p>
          <w:p w14:paraId="067BE973" w14:textId="77777777" w:rsidR="000E0EA5" w:rsidRPr="00C67D53" w:rsidRDefault="000E0EA5" w:rsidP="000E0EA5">
            <w:pPr>
              <w:spacing w:line="276" w:lineRule="auto"/>
              <w:rPr>
                <w:rFonts w:ascii="Times New Roman" w:hAnsi="Times New Roman" w:cs="Times New Roman"/>
                <w:bCs/>
                <w:szCs w:val="24"/>
              </w:rPr>
            </w:pPr>
            <w:r w:rsidRPr="00C67D53">
              <w:rPr>
                <w:rFonts w:ascii="Times New Roman" w:hAnsi="Times New Roman" w:cs="Times New Roman"/>
                <w:bCs/>
                <w:szCs w:val="24"/>
              </w:rPr>
              <w:t>........................................</w:t>
            </w:r>
            <w:r>
              <w:rPr>
                <w:rFonts w:ascii="Times New Roman" w:hAnsi="Times New Roman" w:cs="Times New Roman"/>
                <w:bCs/>
                <w:szCs w:val="24"/>
              </w:rPr>
              <w:t>..........</w:t>
            </w:r>
            <w:r w:rsidRPr="00C67D53">
              <w:rPr>
                <w:rFonts w:ascii="Times New Roman" w:hAnsi="Times New Roman" w:cs="Times New Roman"/>
                <w:bCs/>
                <w:szCs w:val="24"/>
              </w:rPr>
              <w:t>......</w:t>
            </w:r>
          </w:p>
          <w:p w14:paraId="5AB79753" w14:textId="77777777" w:rsidR="000E0EA5" w:rsidRPr="00C67D53" w:rsidRDefault="000E0EA5" w:rsidP="000E0EA5">
            <w:pPr>
              <w:spacing w:line="276" w:lineRule="auto"/>
              <w:rPr>
                <w:rFonts w:ascii="Times New Roman" w:hAnsi="Times New Roman" w:cs="Times New Roman"/>
                <w:bCs/>
                <w:sz w:val="8"/>
                <w:szCs w:val="6"/>
              </w:rPr>
            </w:pPr>
          </w:p>
          <w:p w14:paraId="7159FE47" w14:textId="50352DFB" w:rsidR="000E0EA5" w:rsidRPr="00EC3B35" w:rsidRDefault="000E0EA5" w:rsidP="000E0EA5">
            <w:pPr>
              <w:rPr>
                <w:rFonts w:ascii="Times New Roman" w:hAnsi="Times New Roman" w:cs="Times New Roman"/>
                <w:bCs/>
                <w:sz w:val="24"/>
                <w:szCs w:val="24"/>
              </w:rPr>
            </w:pPr>
            <w:r w:rsidRPr="00565AB5">
              <w:rPr>
                <w:rFonts w:ascii="Times New Roman" w:hAnsi="Times New Roman" w:cs="Times New Roman"/>
                <w:bCs/>
                <w:sz w:val="24"/>
                <w:szCs w:val="24"/>
              </w:rPr>
              <w:t>Tak / Nie</w:t>
            </w:r>
          </w:p>
        </w:tc>
      </w:tr>
      <w:tr w:rsidR="0006646B" w:rsidRPr="00EC3B35" w14:paraId="0EE64ED0" w14:textId="77777777" w:rsidTr="00544931">
        <w:tc>
          <w:tcPr>
            <w:tcW w:w="454" w:type="dxa"/>
            <w:shd w:val="clear" w:color="auto" w:fill="auto"/>
            <w:tcMar>
              <w:top w:w="28" w:type="dxa"/>
              <w:left w:w="28" w:type="dxa"/>
              <w:bottom w:w="28" w:type="dxa"/>
              <w:right w:w="28" w:type="dxa"/>
            </w:tcMar>
            <w:vAlign w:val="center"/>
          </w:tcPr>
          <w:p w14:paraId="4C04CA72" w14:textId="77777777" w:rsidR="0006646B" w:rsidRPr="00EC3B35" w:rsidRDefault="0006646B"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6ED75320" w14:textId="352DDD92" w:rsidR="0006646B" w:rsidRDefault="0006646B" w:rsidP="008E2EA7">
            <w:pPr>
              <w:rPr>
                <w:rFonts w:ascii="Times New Roman" w:hAnsi="Times New Roman" w:cs="Times New Roman"/>
                <w:b/>
                <w:bCs/>
                <w:sz w:val="24"/>
                <w:szCs w:val="24"/>
              </w:rPr>
            </w:pPr>
            <w:r>
              <w:rPr>
                <w:rFonts w:ascii="Times New Roman" w:hAnsi="Times New Roman" w:cs="Times New Roman"/>
                <w:b/>
                <w:bCs/>
                <w:sz w:val="24"/>
                <w:szCs w:val="24"/>
              </w:rPr>
              <w:t>Wymagania dodatkowe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E9515A8" w14:textId="12272537"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bCs/>
                <w:sz w:val="24"/>
                <w:szCs w:val="24"/>
              </w:rPr>
              <w:t>Oferowany sprzęt pochodzi od jednego producenta, spełnia wszystkie wymagania minimalne</w:t>
            </w:r>
          </w:p>
          <w:p w14:paraId="53304A46" w14:textId="77777777"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bCs/>
                <w:sz w:val="24"/>
                <w:szCs w:val="24"/>
              </w:rPr>
              <w:t xml:space="preserve">Wszystkie elementy serwera </w:t>
            </w:r>
            <w:r>
              <w:rPr>
                <w:rFonts w:ascii="Times New Roman" w:hAnsi="Times New Roman" w:cs="Times New Roman"/>
                <w:bCs/>
                <w:sz w:val="24"/>
                <w:szCs w:val="24"/>
              </w:rPr>
              <w:t xml:space="preserve">są </w:t>
            </w:r>
            <w:r w:rsidRPr="0006646B">
              <w:rPr>
                <w:rFonts w:ascii="Times New Roman" w:hAnsi="Times New Roman" w:cs="Times New Roman"/>
                <w:bCs/>
                <w:sz w:val="24"/>
                <w:szCs w:val="24"/>
              </w:rPr>
              <w:t>fabrycznie nowe, nieużywane, nieregenerowane i nienaprawiane, wyprodukowane w nie wcześniej niż 12 miesięcy przed datą sprzedaży</w:t>
            </w:r>
          </w:p>
          <w:p w14:paraId="559CD90D" w14:textId="674498E9"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sz w:val="24"/>
                <w:szCs w:val="24"/>
              </w:rPr>
              <w:t xml:space="preserve">Wszystkie dodatkowe elementy składowe serwera </w:t>
            </w:r>
            <w:r>
              <w:rPr>
                <w:rFonts w:ascii="Times New Roman" w:hAnsi="Times New Roman" w:cs="Times New Roman"/>
                <w:sz w:val="24"/>
                <w:szCs w:val="24"/>
              </w:rPr>
              <w:t>są</w:t>
            </w:r>
            <w:r w:rsidRPr="0006646B">
              <w:rPr>
                <w:rFonts w:ascii="Times New Roman" w:hAnsi="Times New Roman" w:cs="Times New Roman"/>
                <w:sz w:val="24"/>
                <w:szCs w:val="24"/>
              </w:rPr>
              <w:t xml:space="preserve"> zainstalowane przez producenta lub przez autoryzowanego partnera serwisowego.</w:t>
            </w:r>
          </w:p>
        </w:tc>
        <w:tc>
          <w:tcPr>
            <w:tcW w:w="2835" w:type="dxa"/>
            <w:tcBorders>
              <w:top w:val="single" w:sz="4" w:space="0" w:color="000000"/>
              <w:left w:val="single" w:sz="4" w:space="0" w:color="000000"/>
              <w:bottom w:val="single" w:sz="4" w:space="0" w:color="000000"/>
              <w:right w:val="single" w:sz="4" w:space="0" w:color="000000"/>
            </w:tcBorders>
          </w:tcPr>
          <w:p w14:paraId="7570C2CB" w14:textId="77777777" w:rsidR="0006646B"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E33F1AF" w14:textId="77777777" w:rsidR="0006646B" w:rsidRPr="0006646B" w:rsidRDefault="0006646B" w:rsidP="0095479D">
            <w:pPr>
              <w:rPr>
                <w:rFonts w:ascii="Times New Roman" w:hAnsi="Times New Roman" w:cs="Times New Roman"/>
                <w:bCs/>
                <w:sz w:val="40"/>
                <w:szCs w:val="40"/>
              </w:rPr>
            </w:pPr>
          </w:p>
          <w:p w14:paraId="1E4CCAF1" w14:textId="77777777" w:rsidR="0006646B" w:rsidRDefault="0006646B" w:rsidP="0095479D">
            <w:pPr>
              <w:rPr>
                <w:rFonts w:ascii="Times New Roman" w:hAnsi="Times New Roman" w:cs="Times New Roman"/>
                <w:bCs/>
                <w:sz w:val="24"/>
                <w:szCs w:val="24"/>
              </w:rPr>
            </w:pPr>
          </w:p>
          <w:p w14:paraId="30225893" w14:textId="77777777" w:rsidR="0006646B"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13C7B05" w14:textId="77777777" w:rsidR="0006646B" w:rsidRDefault="0006646B" w:rsidP="0095479D">
            <w:pPr>
              <w:rPr>
                <w:rFonts w:ascii="Times New Roman" w:hAnsi="Times New Roman" w:cs="Times New Roman"/>
                <w:bCs/>
                <w:sz w:val="24"/>
                <w:szCs w:val="24"/>
              </w:rPr>
            </w:pPr>
          </w:p>
          <w:p w14:paraId="4EB81A7A" w14:textId="77777777" w:rsidR="0006646B" w:rsidRDefault="0006646B" w:rsidP="0095479D">
            <w:pPr>
              <w:rPr>
                <w:rFonts w:ascii="Times New Roman" w:hAnsi="Times New Roman" w:cs="Times New Roman"/>
                <w:bCs/>
                <w:sz w:val="24"/>
                <w:szCs w:val="24"/>
              </w:rPr>
            </w:pPr>
          </w:p>
          <w:p w14:paraId="32F92868" w14:textId="77777777" w:rsidR="0006646B" w:rsidRDefault="0006646B" w:rsidP="0095479D">
            <w:pPr>
              <w:rPr>
                <w:rFonts w:ascii="Times New Roman" w:hAnsi="Times New Roman" w:cs="Times New Roman"/>
                <w:bCs/>
                <w:sz w:val="24"/>
                <w:szCs w:val="24"/>
              </w:rPr>
            </w:pPr>
          </w:p>
          <w:p w14:paraId="7A21A2B4" w14:textId="77777777" w:rsidR="0006646B" w:rsidRPr="0006646B" w:rsidRDefault="0006646B" w:rsidP="0095479D">
            <w:pPr>
              <w:rPr>
                <w:rFonts w:ascii="Times New Roman" w:hAnsi="Times New Roman" w:cs="Times New Roman"/>
                <w:bCs/>
                <w:sz w:val="40"/>
                <w:szCs w:val="40"/>
              </w:rPr>
            </w:pPr>
          </w:p>
          <w:p w14:paraId="7D3FAD3F" w14:textId="776BBEAF" w:rsidR="0006646B" w:rsidRPr="00EC3B35"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bl>
    <w:p w14:paraId="628CCAFE" w14:textId="77777777" w:rsidR="00F90DB5" w:rsidRDefault="00F90DB5" w:rsidP="00BC754E">
      <w:pPr>
        <w:jc w:val="both"/>
        <w:rPr>
          <w:rFonts w:ascii="Times New Roman" w:hAnsi="Times New Roman" w:cs="Times New Roman"/>
          <w:b/>
          <w:sz w:val="24"/>
          <w:szCs w:val="24"/>
        </w:rPr>
      </w:pPr>
    </w:p>
    <w:p w14:paraId="6D44753B" w14:textId="77777777" w:rsidR="005F764C" w:rsidRPr="002552A5" w:rsidRDefault="005F764C" w:rsidP="005F764C">
      <w:pPr>
        <w:pStyle w:val="Akapitzlist"/>
        <w:ind w:left="0"/>
        <w:rPr>
          <w:rFonts w:ascii="Times New Roman" w:hAnsi="Times New Roman"/>
        </w:rPr>
      </w:pPr>
      <w:r>
        <w:rPr>
          <w:rFonts w:ascii="Times New Roman" w:hAnsi="Times New Roman"/>
        </w:rPr>
        <w:t xml:space="preserve">*) wypełnić lub </w:t>
      </w:r>
      <w:r w:rsidRPr="004749AD">
        <w:rPr>
          <w:rFonts w:ascii="Times New Roman" w:hAnsi="Times New Roman"/>
        </w:rPr>
        <w:t>zaznaczyć właściwe</w:t>
      </w:r>
    </w:p>
    <w:p w14:paraId="3E140918" w14:textId="77777777" w:rsidR="000361EE" w:rsidRPr="000361EE" w:rsidRDefault="000361EE" w:rsidP="000361EE">
      <w:pPr>
        <w:jc w:val="both"/>
        <w:rPr>
          <w:rFonts w:ascii="Times New Roman" w:hAnsi="Times New Roman" w:cs="Times New Roman"/>
          <w:b/>
          <w:sz w:val="24"/>
          <w:szCs w:val="24"/>
        </w:rPr>
      </w:pPr>
    </w:p>
    <w:p w14:paraId="21ADAECB" w14:textId="77777777" w:rsidR="000361EE" w:rsidRPr="000361EE" w:rsidRDefault="000361EE" w:rsidP="000361EE">
      <w:pPr>
        <w:jc w:val="both"/>
        <w:rPr>
          <w:rFonts w:ascii="Times New Roman" w:hAnsi="Times New Roman" w:cs="Times New Roman"/>
          <w:b/>
          <w:sz w:val="24"/>
          <w:szCs w:val="24"/>
        </w:rPr>
      </w:pPr>
    </w:p>
    <w:p w14:paraId="1F1769C1" w14:textId="77777777" w:rsidR="000361EE" w:rsidRPr="000361EE" w:rsidRDefault="000361EE" w:rsidP="000361EE">
      <w:pPr>
        <w:jc w:val="both"/>
        <w:rPr>
          <w:rFonts w:ascii="Times New Roman" w:hAnsi="Times New Roman" w:cs="Times New Roman"/>
          <w:b/>
          <w:sz w:val="24"/>
          <w:szCs w:val="24"/>
        </w:rPr>
      </w:pPr>
    </w:p>
    <w:p w14:paraId="6040D9F1" w14:textId="77777777" w:rsidR="000361EE" w:rsidRPr="000361EE" w:rsidRDefault="000361EE" w:rsidP="000361EE">
      <w:pPr>
        <w:jc w:val="both"/>
        <w:rPr>
          <w:rFonts w:ascii="Times New Roman" w:hAnsi="Times New Roman" w:cs="Times New Roman"/>
          <w:b/>
          <w:sz w:val="24"/>
          <w:szCs w:val="24"/>
        </w:rPr>
      </w:pPr>
    </w:p>
    <w:p w14:paraId="32F5E1AC" w14:textId="77777777" w:rsidR="000361EE" w:rsidRPr="000361EE" w:rsidRDefault="000361EE" w:rsidP="000361EE">
      <w:pPr>
        <w:jc w:val="both"/>
        <w:rPr>
          <w:rFonts w:ascii="Times New Roman" w:hAnsi="Times New Roman" w:cs="Times New Roman"/>
          <w:b/>
          <w:sz w:val="24"/>
          <w:szCs w:val="24"/>
        </w:rPr>
      </w:pPr>
    </w:p>
    <w:p w14:paraId="1DDF4546" w14:textId="77777777" w:rsidR="000361EE" w:rsidRPr="000361EE" w:rsidRDefault="000361EE" w:rsidP="000361EE">
      <w:pPr>
        <w:jc w:val="both"/>
        <w:rPr>
          <w:rFonts w:ascii="Times New Roman" w:hAnsi="Times New Roman" w:cs="Times New Roman"/>
          <w:b/>
          <w:sz w:val="24"/>
          <w:szCs w:val="24"/>
        </w:rPr>
      </w:pPr>
    </w:p>
    <w:p w14:paraId="69B583E3" w14:textId="70348F41" w:rsidR="000361EE" w:rsidRDefault="000361EE" w:rsidP="000361EE">
      <w:pPr>
        <w:ind w:left="5529"/>
        <w:rPr>
          <w:rFonts w:ascii="Times New Roman" w:hAnsi="Times New Roman" w:cs="Times New Roman"/>
          <w:i/>
          <w:sz w:val="16"/>
          <w:szCs w:val="16"/>
        </w:rPr>
      </w:pPr>
    </w:p>
    <w:p w14:paraId="19715457" w14:textId="77777777" w:rsidR="000361EE" w:rsidRPr="000361EE" w:rsidRDefault="000361EE" w:rsidP="000361EE">
      <w:pPr>
        <w:ind w:left="5529"/>
        <w:jc w:val="center"/>
        <w:rPr>
          <w:rFonts w:ascii="Times New Roman" w:hAnsi="Times New Roman" w:cs="Times New Roman"/>
          <w:i/>
          <w:sz w:val="16"/>
          <w:szCs w:val="16"/>
        </w:rPr>
      </w:pPr>
      <w:r w:rsidRPr="000361EE">
        <w:rPr>
          <w:rFonts w:ascii="Times New Roman" w:hAnsi="Times New Roman" w:cs="Times New Roman"/>
          <w:i/>
          <w:sz w:val="16"/>
          <w:szCs w:val="16"/>
        </w:rPr>
        <w:t>Kwalifikowany podpis/y osoby/osób uprawnionej/</w:t>
      </w:r>
      <w:proofErr w:type="spellStart"/>
      <w:r w:rsidRPr="000361EE">
        <w:rPr>
          <w:rFonts w:ascii="Times New Roman" w:hAnsi="Times New Roman" w:cs="Times New Roman"/>
          <w:i/>
          <w:sz w:val="16"/>
          <w:szCs w:val="16"/>
        </w:rPr>
        <w:t>ych</w:t>
      </w:r>
      <w:proofErr w:type="spellEnd"/>
      <w:r w:rsidRPr="000361EE">
        <w:rPr>
          <w:rFonts w:ascii="Times New Roman" w:hAnsi="Times New Roman" w:cs="Times New Roman"/>
          <w:i/>
          <w:sz w:val="16"/>
          <w:szCs w:val="16"/>
        </w:rPr>
        <w:t xml:space="preserve"> do reprezentowania Wykonawcy</w:t>
      </w:r>
    </w:p>
    <w:p w14:paraId="6F273F3A" w14:textId="77777777" w:rsidR="000361EE" w:rsidRPr="000361EE" w:rsidRDefault="000361EE" w:rsidP="000361EE">
      <w:pPr>
        <w:ind w:left="6521"/>
        <w:jc w:val="center"/>
        <w:rPr>
          <w:rFonts w:ascii="Times New Roman" w:hAnsi="Times New Roman" w:cs="Times New Roman"/>
          <w:i/>
          <w:sz w:val="16"/>
          <w:szCs w:val="16"/>
        </w:rPr>
      </w:pPr>
    </w:p>
    <w:sectPr w:rsidR="000361EE" w:rsidRPr="000361EE" w:rsidSect="00CA7B53">
      <w:headerReference w:type="default" r:id="rId9"/>
      <w:footerReference w:type="default" r:id="rId10"/>
      <w:pgSz w:w="11906" w:h="16838"/>
      <w:pgMar w:top="1276" w:right="851" w:bottom="993" w:left="98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4166F" w14:textId="77777777" w:rsidR="00B95F91" w:rsidRDefault="00B95F91">
      <w:r>
        <w:separator/>
      </w:r>
    </w:p>
  </w:endnote>
  <w:endnote w:type="continuationSeparator" w:id="0">
    <w:p w14:paraId="334118D5" w14:textId="77777777" w:rsidR="00B95F91" w:rsidRDefault="00B9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B4C07" w14:textId="77777777" w:rsidR="008E2EA7" w:rsidRDefault="008E2EA7">
    <w:pPr>
      <w:pStyle w:val="Stopka"/>
      <w:pBdr>
        <w:top w:val="single" w:sz="4" w:space="1" w:color="000000"/>
        <w:left w:val="none" w:sz="0" w:space="0" w:color="000000"/>
        <w:bottom w:val="none" w:sz="0" w:space="0" w:color="000000"/>
        <w:right w:val="none" w:sz="0" w:space="0" w:color="000000"/>
      </w:pBdr>
      <w:jc w:val="center"/>
    </w:pPr>
    <w:r>
      <w:rPr>
        <w:rFonts w:ascii="Times New Roman" w:hAnsi="Times New Roman" w:cs="Times New Roman"/>
        <w:i/>
        <w:iCs/>
        <w:sz w:val="16"/>
        <w:szCs w:val="16"/>
      </w:rPr>
      <w:t>Specyfikacja Istotnych Warunków Zamówienia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55072" w14:textId="77777777" w:rsidR="00B95F91" w:rsidRDefault="00B95F91">
      <w:r>
        <w:separator/>
      </w:r>
    </w:p>
  </w:footnote>
  <w:footnote w:type="continuationSeparator" w:id="0">
    <w:p w14:paraId="0755758A" w14:textId="77777777" w:rsidR="00B95F91" w:rsidRDefault="00B95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4F43" w14:textId="77777777" w:rsidR="002006FA" w:rsidRPr="002006FA" w:rsidRDefault="002006FA" w:rsidP="002006FA">
    <w:pPr>
      <w:pStyle w:val="Nagwek"/>
      <w:jc w:val="center"/>
      <w:rPr>
        <w:rFonts w:ascii="Times New Roman" w:eastAsia="Microsoft YaHei" w:hAnsi="Times New Roman" w:cs="Times New Roman"/>
        <w:i/>
        <w:iCs/>
        <w:color w:val="000000"/>
        <w:sz w:val="18"/>
        <w:szCs w:val="18"/>
        <w:lang w:eastAsia="pl-PL"/>
      </w:rPr>
    </w:pPr>
    <w:r w:rsidRPr="002006FA">
      <w:rPr>
        <w:rFonts w:ascii="Times New Roman" w:eastAsia="Microsoft YaHei" w:hAnsi="Times New Roman" w:cs="Times New Roman"/>
        <w:i/>
        <w:iCs/>
        <w:color w:val="000000"/>
        <w:sz w:val="18"/>
        <w:szCs w:val="18"/>
        <w:lang w:eastAsia="pl-PL"/>
      </w:rPr>
      <w:t>Postępowanie nr 1801-ILZ1.260.47.2020</w:t>
    </w:r>
  </w:p>
  <w:p w14:paraId="3F9491C9" w14:textId="3F488C6D" w:rsidR="002006FA" w:rsidRPr="002006FA" w:rsidRDefault="002006FA" w:rsidP="002006FA">
    <w:pPr>
      <w:pStyle w:val="Nagwek"/>
      <w:jc w:val="center"/>
      <w:rPr>
        <w:rFonts w:ascii="Times New Roman" w:eastAsia="Microsoft YaHei" w:hAnsi="Times New Roman" w:cs="Times New Roman"/>
        <w:i/>
        <w:iCs/>
        <w:color w:val="000000"/>
        <w:sz w:val="18"/>
        <w:szCs w:val="18"/>
        <w:lang w:eastAsia="pl-PL"/>
      </w:rPr>
    </w:pPr>
    <w:r w:rsidRPr="002006FA">
      <w:rPr>
        <w:rFonts w:ascii="Times New Roman" w:eastAsia="Microsoft YaHei" w:hAnsi="Times New Roman" w:cs="Times New Roman"/>
        <w:i/>
        <w:iCs/>
        <w:color w:val="000000"/>
        <w:sz w:val="18"/>
        <w:szCs w:val="18"/>
        <w:lang w:eastAsia="pl-PL"/>
      </w:rPr>
      <w:t>Dostawa serwerów dla jednostek organizacyjnych Izby Administracji Skarbowej w Rzeszowie</w:t>
    </w:r>
  </w:p>
  <w:p w14:paraId="568A14E3" w14:textId="77777777" w:rsidR="008E2EA7" w:rsidRPr="00A80E85" w:rsidRDefault="008E2EA7" w:rsidP="00A80E85">
    <w:pPr>
      <w:pStyle w:val="Nagwek"/>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110"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00000009"/>
    <w:multiLevelType w:val="singleLevel"/>
    <w:tmpl w:val="00000009"/>
    <w:name w:val="WW8Num9"/>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0000000E"/>
    <w:multiLevelType w:val="singleLevel"/>
    <w:tmpl w:val="0000000E"/>
    <w:name w:val="WW8Num14"/>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5331E24"/>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C2057D"/>
    <w:multiLevelType w:val="multilevel"/>
    <w:tmpl w:val="8B8883DE"/>
    <w:lvl w:ilvl="0">
      <w:start w:val="1"/>
      <w:numFmt w:val="decimal"/>
      <w:lvlText w:val="%1."/>
      <w:lvlJc w:val="left"/>
      <w:pPr>
        <w:ind w:left="107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C2E664E"/>
    <w:multiLevelType w:val="hybridMultilevel"/>
    <w:tmpl w:val="C7189B7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3B69DC"/>
    <w:multiLevelType w:val="hybridMultilevel"/>
    <w:tmpl w:val="6980E10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A35988"/>
    <w:multiLevelType w:val="hybridMultilevel"/>
    <w:tmpl w:val="1D628B18"/>
    <w:lvl w:ilvl="0" w:tplc="FDC4FF7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AA5AD4"/>
    <w:multiLevelType w:val="multilevel"/>
    <w:tmpl w:val="0646F6B2"/>
    <w:lvl w:ilvl="0">
      <w:start w:val="1"/>
      <w:numFmt w:val="decimal"/>
      <w:lvlText w:val="%1."/>
      <w:lvlJc w:val="left"/>
      <w:pPr>
        <w:ind w:left="927" w:hanging="360"/>
      </w:pPr>
      <w:rPr>
        <w:sz w:val="20"/>
        <w:szCs w:val="20"/>
      </w:rPr>
    </w:lvl>
    <w:lvl w:ilvl="1">
      <w:start w:val="1"/>
      <w:numFmt w:val="decimal"/>
      <w:lvlText w:val="%2."/>
      <w:lvlJc w:val="left"/>
      <w:pPr>
        <w:ind w:left="654" w:hanging="360"/>
      </w:pPr>
    </w:lvl>
    <w:lvl w:ilvl="2">
      <w:start w:val="1"/>
      <w:numFmt w:val="decimal"/>
      <w:lvlText w:val="%3."/>
      <w:lvlJc w:val="left"/>
      <w:pPr>
        <w:ind w:left="1014" w:hanging="360"/>
      </w:pPr>
    </w:lvl>
    <w:lvl w:ilvl="3">
      <w:start w:val="1"/>
      <w:numFmt w:val="decimal"/>
      <w:lvlText w:val="%4."/>
      <w:lvlJc w:val="left"/>
      <w:pPr>
        <w:ind w:left="1374" w:hanging="360"/>
      </w:pPr>
    </w:lvl>
    <w:lvl w:ilvl="4">
      <w:start w:val="1"/>
      <w:numFmt w:val="decimal"/>
      <w:lvlText w:val="%5."/>
      <w:lvlJc w:val="left"/>
      <w:pPr>
        <w:ind w:left="1734" w:hanging="360"/>
      </w:pPr>
    </w:lvl>
    <w:lvl w:ilvl="5">
      <w:start w:val="1"/>
      <w:numFmt w:val="decimal"/>
      <w:lvlText w:val="%6."/>
      <w:lvlJc w:val="left"/>
      <w:pPr>
        <w:ind w:left="2094" w:hanging="360"/>
      </w:pPr>
    </w:lvl>
    <w:lvl w:ilvl="6">
      <w:start w:val="1"/>
      <w:numFmt w:val="decimal"/>
      <w:lvlText w:val="%7."/>
      <w:lvlJc w:val="left"/>
      <w:pPr>
        <w:ind w:left="2454" w:hanging="360"/>
      </w:pPr>
    </w:lvl>
    <w:lvl w:ilvl="7">
      <w:start w:val="1"/>
      <w:numFmt w:val="decimal"/>
      <w:lvlText w:val="%8."/>
      <w:lvlJc w:val="left"/>
      <w:pPr>
        <w:ind w:left="2814" w:hanging="360"/>
      </w:pPr>
    </w:lvl>
    <w:lvl w:ilvl="8">
      <w:start w:val="1"/>
      <w:numFmt w:val="decimal"/>
      <w:lvlText w:val="%9."/>
      <w:lvlJc w:val="left"/>
      <w:pPr>
        <w:ind w:left="3174" w:hanging="360"/>
      </w:pPr>
    </w:lvl>
  </w:abstractNum>
  <w:abstractNum w:abstractNumId="18" w15:restartNumberingAfterBreak="0">
    <w:nsid w:val="1FFF25AA"/>
    <w:multiLevelType w:val="multilevel"/>
    <w:tmpl w:val="89F29FBA"/>
    <w:lvl w:ilvl="0">
      <w:start w:val="1"/>
      <w:numFmt w:val="decimal"/>
      <w:lvlText w:val="%1."/>
      <w:lvlJc w:val="left"/>
      <w:pPr>
        <w:ind w:left="107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9" w15:restartNumberingAfterBreak="0">
    <w:nsid w:val="20081121"/>
    <w:multiLevelType w:val="hybridMultilevel"/>
    <w:tmpl w:val="8866240E"/>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0" w15:restartNumberingAfterBreak="0">
    <w:nsid w:val="2A3C0B24"/>
    <w:multiLevelType w:val="hybridMultilevel"/>
    <w:tmpl w:val="835CFE20"/>
    <w:lvl w:ilvl="0" w:tplc="C394934E">
      <w:start w:val="1"/>
      <w:numFmt w:val="bullet"/>
      <w:lvlText w:val=""/>
      <w:lvlJc w:val="left"/>
      <w:pPr>
        <w:ind w:left="360" w:hanging="360"/>
      </w:pPr>
      <w:rPr>
        <w:rFonts w:ascii="Symbol" w:hAnsi="Symbol" w:hint="default"/>
        <w:sz w:val="20"/>
        <w:szCs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2D6958AB"/>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9C5967"/>
    <w:multiLevelType w:val="hybridMultilevel"/>
    <w:tmpl w:val="14AEA504"/>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3" w15:restartNumberingAfterBreak="0">
    <w:nsid w:val="3A267CA1"/>
    <w:multiLevelType w:val="hybridMultilevel"/>
    <w:tmpl w:val="DDD25B8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49B903B1"/>
    <w:multiLevelType w:val="hybridMultilevel"/>
    <w:tmpl w:val="0D8E573C"/>
    <w:lvl w:ilvl="0" w:tplc="261AFF3A">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755983"/>
    <w:multiLevelType w:val="hybridMultilevel"/>
    <w:tmpl w:val="927E763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BC71949"/>
    <w:multiLevelType w:val="hybridMultilevel"/>
    <w:tmpl w:val="94945E7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A7FE4"/>
    <w:multiLevelType w:val="multilevel"/>
    <w:tmpl w:val="829C17A0"/>
    <w:lvl w:ilvl="0">
      <w:start w:val="1"/>
      <w:numFmt w:val="decimal"/>
      <w:lvlText w:val="%1."/>
      <w:lvlJc w:val="left"/>
      <w:pPr>
        <w:ind w:left="107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8" w15:restartNumberingAfterBreak="0">
    <w:nsid w:val="5EF63E64"/>
    <w:multiLevelType w:val="hybridMultilevel"/>
    <w:tmpl w:val="62F252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F1C7E41"/>
    <w:multiLevelType w:val="multilevel"/>
    <w:tmpl w:val="813A1A2E"/>
    <w:lvl w:ilvl="0">
      <w:start w:val="1"/>
      <w:numFmt w:val="decimal"/>
      <w:lvlText w:val="%1."/>
      <w:lvlJc w:val="left"/>
      <w:pPr>
        <w:ind w:left="502" w:hanging="360"/>
      </w:pPr>
      <w:rPr>
        <w:rFonts w:hint="default"/>
      </w:rPr>
    </w:lvl>
    <w:lvl w:ilvl="1">
      <w:start w:val="1"/>
      <w:numFmt w:val="decimal"/>
      <w:lvlText w:val="%2."/>
      <w:lvlJc w:val="left"/>
      <w:pPr>
        <w:ind w:left="654" w:hanging="360"/>
      </w:pPr>
      <w:rPr>
        <w:rFonts w:hint="default"/>
      </w:rPr>
    </w:lvl>
    <w:lvl w:ilvl="2">
      <w:start w:val="1"/>
      <w:numFmt w:val="decimal"/>
      <w:lvlText w:val="%3."/>
      <w:lvlJc w:val="left"/>
      <w:pPr>
        <w:ind w:left="1014" w:hanging="360"/>
      </w:pPr>
      <w:rPr>
        <w:rFonts w:hint="default"/>
      </w:rPr>
    </w:lvl>
    <w:lvl w:ilvl="3">
      <w:start w:val="1"/>
      <w:numFmt w:val="decimal"/>
      <w:lvlText w:val="%4."/>
      <w:lvlJc w:val="left"/>
      <w:pPr>
        <w:ind w:left="1374" w:hanging="360"/>
      </w:pPr>
      <w:rPr>
        <w:rFonts w:hint="default"/>
      </w:rPr>
    </w:lvl>
    <w:lvl w:ilvl="4">
      <w:start w:val="1"/>
      <w:numFmt w:val="decimal"/>
      <w:lvlText w:val="%5."/>
      <w:lvlJc w:val="left"/>
      <w:pPr>
        <w:ind w:left="1734" w:hanging="360"/>
      </w:pPr>
      <w:rPr>
        <w:rFonts w:hint="default"/>
      </w:rPr>
    </w:lvl>
    <w:lvl w:ilvl="5">
      <w:start w:val="1"/>
      <w:numFmt w:val="decimal"/>
      <w:lvlText w:val="%6."/>
      <w:lvlJc w:val="left"/>
      <w:pPr>
        <w:ind w:left="2094" w:hanging="360"/>
      </w:pPr>
      <w:rPr>
        <w:rFonts w:hint="default"/>
      </w:rPr>
    </w:lvl>
    <w:lvl w:ilvl="6">
      <w:start w:val="1"/>
      <w:numFmt w:val="decimal"/>
      <w:lvlText w:val="%7."/>
      <w:lvlJc w:val="left"/>
      <w:pPr>
        <w:ind w:left="2454" w:hanging="360"/>
      </w:pPr>
      <w:rPr>
        <w:rFonts w:hint="default"/>
      </w:rPr>
    </w:lvl>
    <w:lvl w:ilvl="7">
      <w:start w:val="1"/>
      <w:numFmt w:val="decimal"/>
      <w:lvlText w:val="%8."/>
      <w:lvlJc w:val="left"/>
      <w:pPr>
        <w:ind w:left="2814" w:hanging="360"/>
      </w:pPr>
      <w:rPr>
        <w:rFonts w:hint="default"/>
      </w:rPr>
    </w:lvl>
    <w:lvl w:ilvl="8">
      <w:start w:val="1"/>
      <w:numFmt w:val="decimal"/>
      <w:lvlText w:val="%9."/>
      <w:lvlJc w:val="left"/>
      <w:pPr>
        <w:ind w:left="3174" w:hanging="360"/>
      </w:pPr>
      <w:rPr>
        <w:rFonts w:hint="default"/>
      </w:rPr>
    </w:lvl>
  </w:abstractNum>
  <w:abstractNum w:abstractNumId="30" w15:restartNumberingAfterBreak="0">
    <w:nsid w:val="635B5BCA"/>
    <w:multiLevelType w:val="hybridMultilevel"/>
    <w:tmpl w:val="A2AAB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3F6052"/>
    <w:multiLevelType w:val="hybridMultilevel"/>
    <w:tmpl w:val="E2D6EB48"/>
    <w:lvl w:ilvl="0" w:tplc="787ED7E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6B21350"/>
    <w:multiLevelType w:val="hybridMultilevel"/>
    <w:tmpl w:val="44D87C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742C0D"/>
    <w:multiLevelType w:val="multilevel"/>
    <w:tmpl w:val="7C38EB98"/>
    <w:lvl w:ilvl="0">
      <w:start w:val="1"/>
      <w:numFmt w:val="decimal"/>
      <w:lvlText w:val="%1."/>
      <w:lvlJc w:val="left"/>
      <w:pPr>
        <w:ind w:left="502" w:hanging="360"/>
      </w:pPr>
    </w:lvl>
    <w:lvl w:ilvl="1">
      <w:start w:val="1"/>
      <w:numFmt w:val="decimal"/>
      <w:lvlText w:val="%2."/>
      <w:lvlJc w:val="left"/>
      <w:pPr>
        <w:ind w:left="654" w:hanging="360"/>
      </w:pPr>
    </w:lvl>
    <w:lvl w:ilvl="2">
      <w:start w:val="1"/>
      <w:numFmt w:val="decimal"/>
      <w:lvlText w:val="%3."/>
      <w:lvlJc w:val="left"/>
      <w:pPr>
        <w:ind w:left="1014" w:hanging="360"/>
      </w:pPr>
    </w:lvl>
    <w:lvl w:ilvl="3">
      <w:start w:val="1"/>
      <w:numFmt w:val="decimal"/>
      <w:lvlText w:val="%4."/>
      <w:lvlJc w:val="left"/>
      <w:pPr>
        <w:ind w:left="1374" w:hanging="360"/>
      </w:pPr>
    </w:lvl>
    <w:lvl w:ilvl="4">
      <w:start w:val="1"/>
      <w:numFmt w:val="decimal"/>
      <w:lvlText w:val="%5."/>
      <w:lvlJc w:val="left"/>
      <w:pPr>
        <w:ind w:left="1734" w:hanging="360"/>
      </w:pPr>
    </w:lvl>
    <w:lvl w:ilvl="5">
      <w:start w:val="1"/>
      <w:numFmt w:val="decimal"/>
      <w:lvlText w:val="%6."/>
      <w:lvlJc w:val="left"/>
      <w:pPr>
        <w:ind w:left="2094" w:hanging="360"/>
      </w:pPr>
    </w:lvl>
    <w:lvl w:ilvl="6">
      <w:start w:val="1"/>
      <w:numFmt w:val="decimal"/>
      <w:lvlText w:val="%7."/>
      <w:lvlJc w:val="left"/>
      <w:pPr>
        <w:ind w:left="2454" w:hanging="360"/>
      </w:pPr>
    </w:lvl>
    <w:lvl w:ilvl="7">
      <w:start w:val="1"/>
      <w:numFmt w:val="decimal"/>
      <w:lvlText w:val="%8."/>
      <w:lvlJc w:val="left"/>
      <w:pPr>
        <w:ind w:left="2814" w:hanging="360"/>
      </w:pPr>
    </w:lvl>
    <w:lvl w:ilvl="8">
      <w:start w:val="1"/>
      <w:numFmt w:val="decimal"/>
      <w:lvlText w:val="%9."/>
      <w:lvlJc w:val="left"/>
      <w:pPr>
        <w:ind w:left="3174" w:hanging="360"/>
      </w:pPr>
    </w:lvl>
  </w:abstractNum>
  <w:abstractNum w:abstractNumId="34" w15:restartNumberingAfterBreak="0">
    <w:nsid w:val="6B4A38A3"/>
    <w:multiLevelType w:val="hybridMultilevel"/>
    <w:tmpl w:val="BCE2D5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584184"/>
    <w:multiLevelType w:val="hybridMultilevel"/>
    <w:tmpl w:val="A2AAB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74707F"/>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F210C8"/>
    <w:multiLevelType w:val="hybridMultilevel"/>
    <w:tmpl w:val="4A4CC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34"/>
  </w:num>
  <w:num w:numId="4">
    <w:abstractNumId w:val="33"/>
  </w:num>
  <w:num w:numId="5">
    <w:abstractNumId w:val="37"/>
  </w:num>
  <w:num w:numId="6">
    <w:abstractNumId w:val="31"/>
  </w:num>
  <w:num w:numId="7">
    <w:abstractNumId w:val="16"/>
  </w:num>
  <w:num w:numId="8">
    <w:abstractNumId w:val="23"/>
  </w:num>
  <w:num w:numId="9">
    <w:abstractNumId w:val="24"/>
  </w:num>
  <w:num w:numId="10">
    <w:abstractNumId w:val="13"/>
  </w:num>
  <w:num w:numId="11">
    <w:abstractNumId w:val="18"/>
  </w:num>
  <w:num w:numId="12">
    <w:abstractNumId w:val="27"/>
  </w:num>
  <w:num w:numId="13">
    <w:abstractNumId w:val="25"/>
  </w:num>
  <w:num w:numId="14">
    <w:abstractNumId w:val="2"/>
  </w:num>
  <w:num w:numId="15">
    <w:abstractNumId w:val="20"/>
  </w:num>
  <w:num w:numId="16">
    <w:abstractNumId w:val="30"/>
  </w:num>
  <w:num w:numId="17">
    <w:abstractNumId w:val="28"/>
  </w:num>
  <w:num w:numId="18">
    <w:abstractNumId w:val="29"/>
  </w:num>
  <w:num w:numId="19">
    <w:abstractNumId w:val="17"/>
  </w:num>
  <w:num w:numId="20">
    <w:abstractNumId w:val="14"/>
  </w:num>
  <w:num w:numId="21">
    <w:abstractNumId w:val="21"/>
  </w:num>
  <w:num w:numId="22">
    <w:abstractNumId w:val="35"/>
  </w:num>
  <w:num w:numId="23">
    <w:abstractNumId w:val="36"/>
  </w:num>
  <w:num w:numId="24">
    <w:abstractNumId w:val="12"/>
  </w:num>
  <w:num w:numId="25">
    <w:abstractNumId w:val="15"/>
  </w:num>
  <w:num w:numId="26">
    <w:abstractNumId w:val="26"/>
  </w:num>
  <w:num w:numId="27">
    <w:abstractNumId w:val="22"/>
  </w:num>
  <w:num w:numId="2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98"/>
    <w:rsid w:val="00003174"/>
    <w:rsid w:val="00012DEF"/>
    <w:rsid w:val="00015298"/>
    <w:rsid w:val="000268A7"/>
    <w:rsid w:val="000361EE"/>
    <w:rsid w:val="00037FE0"/>
    <w:rsid w:val="000604D9"/>
    <w:rsid w:val="000638B8"/>
    <w:rsid w:val="00065E7B"/>
    <w:rsid w:val="0006646B"/>
    <w:rsid w:val="00071D2D"/>
    <w:rsid w:val="00080E44"/>
    <w:rsid w:val="0008304D"/>
    <w:rsid w:val="000C0A48"/>
    <w:rsid w:val="000C0BAD"/>
    <w:rsid w:val="000C53A5"/>
    <w:rsid w:val="000D605E"/>
    <w:rsid w:val="000E0EA5"/>
    <w:rsid w:val="000E48C4"/>
    <w:rsid w:val="000E5625"/>
    <w:rsid w:val="0011075E"/>
    <w:rsid w:val="00137BAA"/>
    <w:rsid w:val="001518C0"/>
    <w:rsid w:val="001521DA"/>
    <w:rsid w:val="00153B8B"/>
    <w:rsid w:val="00171D2E"/>
    <w:rsid w:val="00187ECD"/>
    <w:rsid w:val="001C1472"/>
    <w:rsid w:val="001C314A"/>
    <w:rsid w:val="001D2D01"/>
    <w:rsid w:val="001D32DF"/>
    <w:rsid w:val="001D72FB"/>
    <w:rsid w:val="001E400A"/>
    <w:rsid w:val="001F094C"/>
    <w:rsid w:val="001F4C62"/>
    <w:rsid w:val="001F6B36"/>
    <w:rsid w:val="002006FA"/>
    <w:rsid w:val="00205B1A"/>
    <w:rsid w:val="0021194C"/>
    <w:rsid w:val="00246F48"/>
    <w:rsid w:val="00274A46"/>
    <w:rsid w:val="00280CA8"/>
    <w:rsid w:val="00287117"/>
    <w:rsid w:val="002A1E0D"/>
    <w:rsid w:val="002B05F4"/>
    <w:rsid w:val="002B5252"/>
    <w:rsid w:val="002E771B"/>
    <w:rsid w:val="00317165"/>
    <w:rsid w:val="00327F4D"/>
    <w:rsid w:val="00393177"/>
    <w:rsid w:val="003A0003"/>
    <w:rsid w:val="003C3B01"/>
    <w:rsid w:val="00420EB5"/>
    <w:rsid w:val="00444FD0"/>
    <w:rsid w:val="00445A8B"/>
    <w:rsid w:val="00460A20"/>
    <w:rsid w:val="004610C1"/>
    <w:rsid w:val="004668A2"/>
    <w:rsid w:val="00494A00"/>
    <w:rsid w:val="004D34A1"/>
    <w:rsid w:val="004E4AED"/>
    <w:rsid w:val="004F0521"/>
    <w:rsid w:val="00514D71"/>
    <w:rsid w:val="0052381B"/>
    <w:rsid w:val="00527A0B"/>
    <w:rsid w:val="005432BA"/>
    <w:rsid w:val="00544931"/>
    <w:rsid w:val="00556D6D"/>
    <w:rsid w:val="00565B00"/>
    <w:rsid w:val="00576446"/>
    <w:rsid w:val="00582FE4"/>
    <w:rsid w:val="005833F7"/>
    <w:rsid w:val="00591394"/>
    <w:rsid w:val="00593598"/>
    <w:rsid w:val="005974E4"/>
    <w:rsid w:val="0059754A"/>
    <w:rsid w:val="005A23E6"/>
    <w:rsid w:val="005B2855"/>
    <w:rsid w:val="005E3411"/>
    <w:rsid w:val="005E6503"/>
    <w:rsid w:val="005E7DC6"/>
    <w:rsid w:val="005F764C"/>
    <w:rsid w:val="00601324"/>
    <w:rsid w:val="00603885"/>
    <w:rsid w:val="00643421"/>
    <w:rsid w:val="00651B3A"/>
    <w:rsid w:val="006536BD"/>
    <w:rsid w:val="00665577"/>
    <w:rsid w:val="00667214"/>
    <w:rsid w:val="00687464"/>
    <w:rsid w:val="0069657F"/>
    <w:rsid w:val="006A53F9"/>
    <w:rsid w:val="006B59C4"/>
    <w:rsid w:val="006E0C55"/>
    <w:rsid w:val="006E74F1"/>
    <w:rsid w:val="006F50F5"/>
    <w:rsid w:val="0072696A"/>
    <w:rsid w:val="00727D5C"/>
    <w:rsid w:val="00737EA1"/>
    <w:rsid w:val="00741D11"/>
    <w:rsid w:val="00757EE7"/>
    <w:rsid w:val="0076689B"/>
    <w:rsid w:val="0076710D"/>
    <w:rsid w:val="00776C27"/>
    <w:rsid w:val="007922A8"/>
    <w:rsid w:val="007A52C9"/>
    <w:rsid w:val="007B5C00"/>
    <w:rsid w:val="007F25E3"/>
    <w:rsid w:val="007F52E3"/>
    <w:rsid w:val="0080739E"/>
    <w:rsid w:val="00807C69"/>
    <w:rsid w:val="008231E1"/>
    <w:rsid w:val="00837587"/>
    <w:rsid w:val="00880A93"/>
    <w:rsid w:val="00887528"/>
    <w:rsid w:val="008B2FB7"/>
    <w:rsid w:val="008C1097"/>
    <w:rsid w:val="008C1903"/>
    <w:rsid w:val="008C2DAD"/>
    <w:rsid w:val="008C3F79"/>
    <w:rsid w:val="008D263B"/>
    <w:rsid w:val="008E2EA7"/>
    <w:rsid w:val="008F3453"/>
    <w:rsid w:val="008F69DD"/>
    <w:rsid w:val="0090053E"/>
    <w:rsid w:val="0090449A"/>
    <w:rsid w:val="009177E8"/>
    <w:rsid w:val="0092440B"/>
    <w:rsid w:val="00933B43"/>
    <w:rsid w:val="009362E5"/>
    <w:rsid w:val="00940561"/>
    <w:rsid w:val="0094473E"/>
    <w:rsid w:val="00952B9B"/>
    <w:rsid w:val="0095479D"/>
    <w:rsid w:val="0096506E"/>
    <w:rsid w:val="0096582C"/>
    <w:rsid w:val="009B284C"/>
    <w:rsid w:val="009B7C21"/>
    <w:rsid w:val="009C2E07"/>
    <w:rsid w:val="009E0D5B"/>
    <w:rsid w:val="00A00537"/>
    <w:rsid w:val="00A01B0D"/>
    <w:rsid w:val="00A04085"/>
    <w:rsid w:val="00A0503B"/>
    <w:rsid w:val="00A4478A"/>
    <w:rsid w:val="00A47DB6"/>
    <w:rsid w:val="00A60DA4"/>
    <w:rsid w:val="00A67F16"/>
    <w:rsid w:val="00A80E85"/>
    <w:rsid w:val="00A85B48"/>
    <w:rsid w:val="00A907A6"/>
    <w:rsid w:val="00AC52EF"/>
    <w:rsid w:val="00AD0F80"/>
    <w:rsid w:val="00B034D5"/>
    <w:rsid w:val="00B044D6"/>
    <w:rsid w:val="00B332D7"/>
    <w:rsid w:val="00B41BEC"/>
    <w:rsid w:val="00B45AC7"/>
    <w:rsid w:val="00B501F3"/>
    <w:rsid w:val="00B50EBE"/>
    <w:rsid w:val="00B742AC"/>
    <w:rsid w:val="00B91CDE"/>
    <w:rsid w:val="00B95F91"/>
    <w:rsid w:val="00B96200"/>
    <w:rsid w:val="00BB6385"/>
    <w:rsid w:val="00BC754E"/>
    <w:rsid w:val="00BF71E3"/>
    <w:rsid w:val="00C04FEC"/>
    <w:rsid w:val="00C15AEE"/>
    <w:rsid w:val="00C27E05"/>
    <w:rsid w:val="00C361DA"/>
    <w:rsid w:val="00C46CDF"/>
    <w:rsid w:val="00C61DAA"/>
    <w:rsid w:val="00C63E56"/>
    <w:rsid w:val="00C6400F"/>
    <w:rsid w:val="00C66009"/>
    <w:rsid w:val="00C749F1"/>
    <w:rsid w:val="00C94FC2"/>
    <w:rsid w:val="00CA3B5F"/>
    <w:rsid w:val="00CA7B53"/>
    <w:rsid w:val="00CB5328"/>
    <w:rsid w:val="00CC4673"/>
    <w:rsid w:val="00CD0578"/>
    <w:rsid w:val="00CD240E"/>
    <w:rsid w:val="00CD691B"/>
    <w:rsid w:val="00CF42EA"/>
    <w:rsid w:val="00CF5476"/>
    <w:rsid w:val="00D02FB8"/>
    <w:rsid w:val="00D12D31"/>
    <w:rsid w:val="00D12FBB"/>
    <w:rsid w:val="00D15400"/>
    <w:rsid w:val="00D3787B"/>
    <w:rsid w:val="00D42C6F"/>
    <w:rsid w:val="00D46ABE"/>
    <w:rsid w:val="00D46E98"/>
    <w:rsid w:val="00D70F56"/>
    <w:rsid w:val="00D73625"/>
    <w:rsid w:val="00D75FED"/>
    <w:rsid w:val="00D85A7D"/>
    <w:rsid w:val="00D97AA0"/>
    <w:rsid w:val="00DA7FE2"/>
    <w:rsid w:val="00DD7794"/>
    <w:rsid w:val="00DE65CE"/>
    <w:rsid w:val="00E055C5"/>
    <w:rsid w:val="00E070DE"/>
    <w:rsid w:val="00E15555"/>
    <w:rsid w:val="00E1673F"/>
    <w:rsid w:val="00E203E6"/>
    <w:rsid w:val="00E224D7"/>
    <w:rsid w:val="00E24541"/>
    <w:rsid w:val="00E30F19"/>
    <w:rsid w:val="00E57F06"/>
    <w:rsid w:val="00E612C5"/>
    <w:rsid w:val="00E702D7"/>
    <w:rsid w:val="00E7164E"/>
    <w:rsid w:val="00EB5C1D"/>
    <w:rsid w:val="00EC3B35"/>
    <w:rsid w:val="00EC4AAB"/>
    <w:rsid w:val="00F21FFB"/>
    <w:rsid w:val="00F2288E"/>
    <w:rsid w:val="00F23A64"/>
    <w:rsid w:val="00F2517F"/>
    <w:rsid w:val="00F333BA"/>
    <w:rsid w:val="00F4047F"/>
    <w:rsid w:val="00F40768"/>
    <w:rsid w:val="00F446B5"/>
    <w:rsid w:val="00F4526B"/>
    <w:rsid w:val="00F5231C"/>
    <w:rsid w:val="00F7074E"/>
    <w:rsid w:val="00F90DB5"/>
    <w:rsid w:val="00F96CD4"/>
    <w:rsid w:val="00FD25D5"/>
    <w:rsid w:val="00FE5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DF3F581"/>
  <w15:docId w15:val="{2C3BBC8D-C49D-4842-AA99-18E1D3DF4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D0F80"/>
    <w:pPr>
      <w:suppressAutoHyphens/>
    </w:pPr>
    <w:rPr>
      <w:rFonts w:ascii="Arial" w:hAnsi="Arial" w:cs="Arial"/>
      <w:lang w:eastAsia="zh-CN"/>
    </w:rPr>
  </w:style>
  <w:style w:type="paragraph" w:styleId="Nagwek1">
    <w:name w:val="heading 1"/>
    <w:basedOn w:val="Normalny"/>
    <w:next w:val="Normalny"/>
    <w:qFormat/>
    <w:rsid w:val="00AD0F80"/>
    <w:pPr>
      <w:keepNext/>
      <w:numPr>
        <w:numId w:val="1"/>
      </w:numPr>
      <w:outlineLvl w:val="0"/>
    </w:pPr>
    <w:rPr>
      <w:sz w:val="32"/>
    </w:rPr>
  </w:style>
  <w:style w:type="paragraph" w:styleId="Nagwek2">
    <w:name w:val="heading 2"/>
    <w:basedOn w:val="Normalny"/>
    <w:next w:val="Normalny"/>
    <w:qFormat/>
    <w:rsid w:val="00AD0F80"/>
    <w:pPr>
      <w:keepNext/>
      <w:numPr>
        <w:ilvl w:val="1"/>
        <w:numId w:val="1"/>
      </w:numPr>
      <w:ind w:left="0" w:right="-171" w:firstLine="0"/>
      <w:outlineLvl w:val="1"/>
    </w:pPr>
    <w:rPr>
      <w:b/>
      <w:sz w:val="24"/>
    </w:rPr>
  </w:style>
  <w:style w:type="paragraph" w:styleId="Nagwek3">
    <w:name w:val="heading 3"/>
    <w:basedOn w:val="Normalny"/>
    <w:next w:val="Normalny"/>
    <w:qFormat/>
    <w:rsid w:val="00AD0F80"/>
    <w:pPr>
      <w:keepNext/>
      <w:numPr>
        <w:ilvl w:val="2"/>
        <w:numId w:val="1"/>
      </w:numPr>
      <w:jc w:val="center"/>
      <w:outlineLvl w:val="2"/>
    </w:pPr>
    <w:rPr>
      <w:b/>
      <w:sz w:val="24"/>
      <w:u w:val="single"/>
    </w:rPr>
  </w:style>
  <w:style w:type="paragraph" w:styleId="Nagwek6">
    <w:name w:val="heading 6"/>
    <w:basedOn w:val="Normalny"/>
    <w:next w:val="Normalny"/>
    <w:qFormat/>
    <w:rsid w:val="00AD0F80"/>
    <w:pPr>
      <w:keepNext/>
      <w:numPr>
        <w:ilvl w:val="5"/>
        <w:numId w:val="1"/>
      </w:numPr>
      <w:jc w:val="center"/>
      <w:outlineLvl w:val="5"/>
    </w:pPr>
    <w:rPr>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D0F80"/>
  </w:style>
  <w:style w:type="character" w:customStyle="1" w:styleId="WW8Num1z1">
    <w:name w:val="WW8Num1z1"/>
    <w:rsid w:val="00AD0F80"/>
  </w:style>
  <w:style w:type="character" w:customStyle="1" w:styleId="WW8Num1z2">
    <w:name w:val="WW8Num1z2"/>
    <w:rsid w:val="00AD0F80"/>
  </w:style>
  <w:style w:type="character" w:customStyle="1" w:styleId="WW8Num1z3">
    <w:name w:val="WW8Num1z3"/>
    <w:rsid w:val="00AD0F80"/>
  </w:style>
  <w:style w:type="character" w:customStyle="1" w:styleId="WW8Num1z4">
    <w:name w:val="WW8Num1z4"/>
    <w:rsid w:val="00AD0F80"/>
  </w:style>
  <w:style w:type="character" w:customStyle="1" w:styleId="WW8Num1z5">
    <w:name w:val="WW8Num1z5"/>
    <w:rsid w:val="00AD0F80"/>
  </w:style>
  <w:style w:type="character" w:customStyle="1" w:styleId="WW8Num1z6">
    <w:name w:val="WW8Num1z6"/>
    <w:rsid w:val="00AD0F80"/>
  </w:style>
  <w:style w:type="character" w:customStyle="1" w:styleId="WW8Num1z7">
    <w:name w:val="WW8Num1z7"/>
    <w:rsid w:val="00AD0F80"/>
  </w:style>
  <w:style w:type="character" w:customStyle="1" w:styleId="WW8Num1z8">
    <w:name w:val="WW8Num1z8"/>
    <w:rsid w:val="00AD0F80"/>
  </w:style>
  <w:style w:type="character" w:customStyle="1" w:styleId="WW8Num2z0">
    <w:name w:val="WW8Num2z0"/>
    <w:rsid w:val="00AD0F80"/>
  </w:style>
  <w:style w:type="character" w:customStyle="1" w:styleId="WW8Num2z1">
    <w:name w:val="WW8Num2z1"/>
    <w:rsid w:val="00AD0F80"/>
  </w:style>
  <w:style w:type="character" w:customStyle="1" w:styleId="WW8Num2z2">
    <w:name w:val="WW8Num2z2"/>
    <w:rsid w:val="00AD0F80"/>
  </w:style>
  <w:style w:type="character" w:customStyle="1" w:styleId="WW8Num2z3">
    <w:name w:val="WW8Num2z3"/>
    <w:rsid w:val="00AD0F80"/>
  </w:style>
  <w:style w:type="character" w:customStyle="1" w:styleId="WW8Num2z4">
    <w:name w:val="WW8Num2z4"/>
    <w:rsid w:val="00AD0F80"/>
  </w:style>
  <w:style w:type="character" w:customStyle="1" w:styleId="WW8Num2z5">
    <w:name w:val="WW8Num2z5"/>
    <w:rsid w:val="00AD0F80"/>
  </w:style>
  <w:style w:type="character" w:customStyle="1" w:styleId="WW8Num2z6">
    <w:name w:val="WW8Num2z6"/>
    <w:rsid w:val="00AD0F80"/>
  </w:style>
  <w:style w:type="character" w:customStyle="1" w:styleId="WW8Num2z7">
    <w:name w:val="WW8Num2z7"/>
    <w:rsid w:val="00AD0F80"/>
  </w:style>
  <w:style w:type="character" w:customStyle="1" w:styleId="WW8Num2z8">
    <w:name w:val="WW8Num2z8"/>
    <w:rsid w:val="00AD0F80"/>
  </w:style>
  <w:style w:type="character" w:customStyle="1" w:styleId="Domylnaczcionkaakapitu4">
    <w:name w:val="Domyślna czcionka akapitu4"/>
    <w:rsid w:val="00AD0F80"/>
  </w:style>
  <w:style w:type="character" w:customStyle="1" w:styleId="Domylnaczcionkaakapitu3">
    <w:name w:val="Domyślna czcionka akapitu3"/>
    <w:rsid w:val="00AD0F80"/>
  </w:style>
  <w:style w:type="character" w:customStyle="1" w:styleId="Domylnaczcionkaakapitu2">
    <w:name w:val="Domyślna czcionka akapitu2"/>
    <w:rsid w:val="00AD0F80"/>
  </w:style>
  <w:style w:type="character" w:customStyle="1" w:styleId="WW8Num3z0">
    <w:name w:val="WW8Num3z0"/>
    <w:rsid w:val="00AD0F80"/>
    <w:rPr>
      <w:rFonts w:ascii="Times New Roman" w:hAnsi="Times New Roman" w:cs="Times New Roman" w:hint="default"/>
    </w:rPr>
  </w:style>
  <w:style w:type="character" w:customStyle="1" w:styleId="Domylnaczcionkaakapitu1">
    <w:name w:val="Domyślna czcionka akapitu1"/>
    <w:rsid w:val="00AD0F80"/>
  </w:style>
  <w:style w:type="character" w:styleId="Numerstrony">
    <w:name w:val="page number"/>
    <w:basedOn w:val="Domylnaczcionkaakapitu1"/>
    <w:rsid w:val="00AD0F80"/>
  </w:style>
  <w:style w:type="character" w:customStyle="1" w:styleId="WW8Num5z1">
    <w:name w:val="WW8Num5z1"/>
    <w:rsid w:val="00AD0F80"/>
    <w:rPr>
      <w:rFonts w:ascii="Courier New" w:hAnsi="Courier New" w:cs="Courier New"/>
    </w:rPr>
  </w:style>
  <w:style w:type="character" w:customStyle="1" w:styleId="TekstprzypisudolnegoZnak">
    <w:name w:val="Tekst przypisu dolnego Znak"/>
    <w:rsid w:val="00AD0F80"/>
    <w:rPr>
      <w:rFonts w:ascii="Arial" w:hAnsi="Arial" w:cs="Arial"/>
      <w:lang w:eastAsia="zh-CN"/>
    </w:rPr>
  </w:style>
  <w:style w:type="character" w:customStyle="1" w:styleId="Znakiprzypiswdolnych">
    <w:name w:val="Znaki przypisów dolnych"/>
    <w:rsid w:val="00AD0F80"/>
    <w:rPr>
      <w:vertAlign w:val="superscript"/>
    </w:rPr>
  </w:style>
  <w:style w:type="character" w:customStyle="1" w:styleId="Odwoanieprzypisudolnego1">
    <w:name w:val="Odwołanie przypisu dolnego1"/>
    <w:rsid w:val="00AD0F80"/>
    <w:rPr>
      <w:vertAlign w:val="superscript"/>
    </w:rPr>
  </w:style>
  <w:style w:type="character" w:customStyle="1" w:styleId="Znakiprzypiswkocowych">
    <w:name w:val="Znaki przypisów końcowych"/>
    <w:rsid w:val="00AD0F80"/>
    <w:rPr>
      <w:vertAlign w:val="superscript"/>
    </w:rPr>
  </w:style>
  <w:style w:type="character" w:customStyle="1" w:styleId="WW-Znakiprzypiswkocowych">
    <w:name w:val="WW-Znaki przypisów końcowych"/>
    <w:rsid w:val="00AD0F80"/>
  </w:style>
  <w:style w:type="character" w:customStyle="1" w:styleId="Odwoanieprzypisudolnego2">
    <w:name w:val="Odwołanie przypisu dolnego2"/>
    <w:rsid w:val="00AD0F80"/>
    <w:rPr>
      <w:vertAlign w:val="superscript"/>
    </w:rPr>
  </w:style>
  <w:style w:type="character" w:customStyle="1" w:styleId="Odwoanieprzypisukocowego1">
    <w:name w:val="Odwołanie przypisu końcowego1"/>
    <w:rsid w:val="00AD0F80"/>
    <w:rPr>
      <w:vertAlign w:val="superscript"/>
    </w:rPr>
  </w:style>
  <w:style w:type="character" w:styleId="Odwoanieprzypisudolnego">
    <w:name w:val="footnote reference"/>
    <w:rsid w:val="00AD0F80"/>
    <w:rPr>
      <w:vertAlign w:val="superscript"/>
    </w:rPr>
  </w:style>
  <w:style w:type="character" w:styleId="Odwoanieprzypisukocowego">
    <w:name w:val="endnote reference"/>
    <w:rsid w:val="00AD0F80"/>
    <w:rPr>
      <w:vertAlign w:val="superscript"/>
    </w:rPr>
  </w:style>
  <w:style w:type="paragraph" w:customStyle="1" w:styleId="Nagwek4">
    <w:name w:val="Nagłówek4"/>
    <w:basedOn w:val="Normalny"/>
    <w:next w:val="Tekstpodstawowy"/>
    <w:rsid w:val="00AD0F80"/>
    <w:pPr>
      <w:keepNext/>
      <w:spacing w:before="240" w:after="120"/>
    </w:pPr>
    <w:rPr>
      <w:rFonts w:ascii="Liberation Sans" w:eastAsia="Microsoft YaHei" w:hAnsi="Liberation Sans" w:cs="Mangal"/>
      <w:sz w:val="28"/>
      <w:szCs w:val="28"/>
    </w:rPr>
  </w:style>
  <w:style w:type="paragraph" w:styleId="Tekstpodstawowy">
    <w:name w:val="Body Text"/>
    <w:basedOn w:val="Normalny"/>
    <w:rsid w:val="00AD0F80"/>
    <w:rPr>
      <w:sz w:val="24"/>
    </w:rPr>
  </w:style>
  <w:style w:type="paragraph" w:styleId="Lista">
    <w:name w:val="List"/>
    <w:basedOn w:val="Tekstpodstawowy"/>
    <w:rsid w:val="00AD0F80"/>
    <w:rPr>
      <w:rFonts w:cs="Mangal"/>
    </w:rPr>
  </w:style>
  <w:style w:type="paragraph" w:styleId="Legenda">
    <w:name w:val="caption"/>
    <w:basedOn w:val="Normalny"/>
    <w:qFormat/>
    <w:rsid w:val="00AD0F80"/>
    <w:pPr>
      <w:suppressLineNumbers/>
      <w:spacing w:before="120" w:after="120"/>
    </w:pPr>
    <w:rPr>
      <w:rFonts w:cs="Mangal"/>
      <w:i/>
      <w:iCs/>
      <w:sz w:val="24"/>
      <w:szCs w:val="24"/>
    </w:rPr>
  </w:style>
  <w:style w:type="paragraph" w:customStyle="1" w:styleId="Indeks">
    <w:name w:val="Indeks"/>
    <w:basedOn w:val="Normalny"/>
    <w:rsid w:val="00AD0F80"/>
    <w:pPr>
      <w:suppressLineNumbers/>
    </w:pPr>
    <w:rPr>
      <w:rFonts w:cs="Mangal"/>
    </w:rPr>
  </w:style>
  <w:style w:type="paragraph" w:customStyle="1" w:styleId="Nagwek30">
    <w:name w:val="Nagłówek3"/>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3">
    <w:name w:val="Legenda3"/>
    <w:basedOn w:val="Normalny"/>
    <w:rsid w:val="00AD0F80"/>
    <w:pPr>
      <w:suppressLineNumbers/>
      <w:spacing w:before="120" w:after="120"/>
    </w:pPr>
    <w:rPr>
      <w:rFonts w:cs="Mangal"/>
      <w:i/>
      <w:iCs/>
      <w:sz w:val="24"/>
      <w:szCs w:val="24"/>
    </w:rPr>
  </w:style>
  <w:style w:type="paragraph" w:customStyle="1" w:styleId="Nagwek20">
    <w:name w:val="Nagłówek2"/>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AD0F80"/>
    <w:pPr>
      <w:suppressLineNumbers/>
      <w:spacing w:before="120" w:after="120"/>
    </w:pPr>
    <w:rPr>
      <w:rFonts w:cs="Mangal"/>
      <w:i/>
      <w:iCs/>
      <w:sz w:val="24"/>
      <w:szCs w:val="24"/>
    </w:rPr>
  </w:style>
  <w:style w:type="paragraph" w:customStyle="1" w:styleId="Nagwek10">
    <w:name w:val="Nagłówek1"/>
    <w:basedOn w:val="Normalny"/>
    <w:next w:val="Tekstpodstawowy"/>
    <w:uiPriority w:val="99"/>
    <w:rsid w:val="00AD0F80"/>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AD0F80"/>
    <w:pPr>
      <w:suppressLineNumbers/>
      <w:spacing w:before="120" w:after="120"/>
    </w:pPr>
    <w:rPr>
      <w:rFonts w:cs="Mangal"/>
      <w:i/>
      <w:iCs/>
      <w:sz w:val="24"/>
      <w:szCs w:val="24"/>
    </w:rPr>
  </w:style>
  <w:style w:type="paragraph" w:customStyle="1" w:styleId="Tekstpodstawowy21">
    <w:name w:val="Tekst podstawowy 21"/>
    <w:basedOn w:val="Normalny"/>
    <w:rsid w:val="00AD0F80"/>
    <w:rPr>
      <w:b/>
      <w:sz w:val="24"/>
    </w:rPr>
  </w:style>
  <w:style w:type="paragraph" w:customStyle="1" w:styleId="Plandokumentu1">
    <w:name w:val="Plan dokumentu1"/>
    <w:basedOn w:val="Normalny"/>
    <w:rsid w:val="00AD0F80"/>
    <w:pPr>
      <w:shd w:val="clear" w:color="auto" w:fill="000080"/>
    </w:pPr>
    <w:rPr>
      <w:rFonts w:ascii="Tahoma" w:hAnsi="Tahoma" w:cs="Tahoma"/>
    </w:rPr>
  </w:style>
  <w:style w:type="paragraph" w:styleId="Nagwek">
    <w:name w:val="header"/>
    <w:basedOn w:val="Normalny"/>
    <w:link w:val="NagwekZnak"/>
    <w:rsid w:val="00AD0F80"/>
    <w:pPr>
      <w:tabs>
        <w:tab w:val="center" w:pos="4536"/>
        <w:tab w:val="right" w:pos="9072"/>
      </w:tabs>
    </w:pPr>
  </w:style>
  <w:style w:type="paragraph" w:styleId="Stopka">
    <w:name w:val="footer"/>
    <w:basedOn w:val="Normalny"/>
    <w:link w:val="StopkaZnak"/>
    <w:uiPriority w:val="99"/>
    <w:rsid w:val="00AD0F80"/>
    <w:pPr>
      <w:tabs>
        <w:tab w:val="center" w:pos="4536"/>
        <w:tab w:val="right" w:pos="9072"/>
      </w:tabs>
    </w:pPr>
  </w:style>
  <w:style w:type="paragraph" w:customStyle="1" w:styleId="Tekstpodstawowy31">
    <w:name w:val="Tekst podstawowy 31"/>
    <w:basedOn w:val="Normalny"/>
    <w:rsid w:val="00AD0F80"/>
    <w:pPr>
      <w:jc w:val="center"/>
    </w:pPr>
    <w:rPr>
      <w:sz w:val="32"/>
      <w:u w:val="single"/>
    </w:rPr>
  </w:style>
  <w:style w:type="paragraph" w:customStyle="1" w:styleId="Zawartotabeli">
    <w:name w:val="Zawartość tabeli"/>
    <w:basedOn w:val="Normalny"/>
    <w:rsid w:val="00AD0F80"/>
    <w:pPr>
      <w:suppressLineNumbers/>
    </w:pPr>
  </w:style>
  <w:style w:type="paragraph" w:customStyle="1" w:styleId="Nagwektabeli">
    <w:name w:val="Nagłówek tabeli"/>
    <w:basedOn w:val="Zawartotabeli"/>
    <w:rsid w:val="00AD0F80"/>
    <w:pPr>
      <w:jc w:val="center"/>
    </w:pPr>
    <w:rPr>
      <w:b/>
      <w:bCs/>
    </w:rPr>
  </w:style>
  <w:style w:type="paragraph" w:styleId="Tekstprzypisudolnego">
    <w:name w:val="footnote text"/>
    <w:basedOn w:val="Normalny"/>
    <w:rsid w:val="00AD0F80"/>
  </w:style>
  <w:style w:type="paragraph" w:customStyle="1" w:styleId="Nagwekstrony">
    <w:name w:val="Nagłówek strony"/>
    <w:basedOn w:val="Normalny"/>
    <w:rsid w:val="00AD0F80"/>
    <w:pPr>
      <w:autoSpaceDE w:val="0"/>
    </w:pPr>
    <w:rPr>
      <w:rFonts w:ascii="Times New Roman" w:hAnsi="Times New Roman" w:cs="Courier New"/>
      <w:kern w:val="1"/>
    </w:rPr>
  </w:style>
  <w:style w:type="character" w:styleId="Hipercze">
    <w:name w:val="Hyperlink"/>
    <w:unhideWhenUsed/>
    <w:rsid w:val="008C1903"/>
    <w:rPr>
      <w:color w:val="000080"/>
      <w:u w:val="single"/>
    </w:rPr>
  </w:style>
  <w:style w:type="paragraph" w:customStyle="1" w:styleId="TableContents">
    <w:name w:val="Table Contents"/>
    <w:basedOn w:val="Normalny"/>
    <w:rsid w:val="008C1903"/>
    <w:pPr>
      <w:widowControl w:val="0"/>
      <w:suppressAutoHyphens w:val="0"/>
      <w:autoSpaceDN w:val="0"/>
      <w:adjustRightInd w:val="0"/>
    </w:pPr>
    <w:rPr>
      <w:rFonts w:ascii="Times New Roman" w:hAnsi="Times New Roman" w:cs="Times New Roman"/>
      <w:sz w:val="24"/>
      <w:szCs w:val="24"/>
      <w:lang w:eastAsia="pl-PL"/>
    </w:rPr>
  </w:style>
  <w:style w:type="paragraph" w:customStyle="1" w:styleId="TableHeading">
    <w:name w:val="Table Heading"/>
    <w:basedOn w:val="TableContents"/>
    <w:rsid w:val="008C1903"/>
    <w:pPr>
      <w:jc w:val="center"/>
    </w:pPr>
    <w:rPr>
      <w:b/>
      <w:bCs/>
    </w:rPr>
  </w:style>
  <w:style w:type="paragraph" w:customStyle="1" w:styleId="western">
    <w:name w:val="western"/>
    <w:basedOn w:val="Normalny"/>
    <w:rsid w:val="008C1903"/>
    <w:pPr>
      <w:suppressAutoHyphens w:val="0"/>
      <w:autoSpaceDN w:val="0"/>
      <w:spacing w:before="100" w:after="119"/>
    </w:pPr>
    <w:rPr>
      <w:rFonts w:ascii="Times New Roman" w:hAnsi="Times New Roman" w:cs="Times New Roman"/>
      <w:color w:val="000000"/>
      <w:sz w:val="24"/>
      <w:szCs w:val="24"/>
      <w:lang w:eastAsia="pl-PL"/>
    </w:rPr>
  </w:style>
  <w:style w:type="paragraph" w:customStyle="1" w:styleId="Default">
    <w:name w:val="Default"/>
    <w:rsid w:val="008C1903"/>
    <w:pPr>
      <w:autoSpaceDE w:val="0"/>
      <w:autoSpaceDN w:val="0"/>
      <w:adjustRightInd w:val="0"/>
    </w:pPr>
    <w:rPr>
      <w:rFonts w:eastAsia="Calibri"/>
      <w:color w:val="000000"/>
      <w:sz w:val="24"/>
      <w:szCs w:val="24"/>
    </w:rPr>
  </w:style>
  <w:style w:type="character" w:customStyle="1" w:styleId="highlightedsearchterm">
    <w:name w:val="highlightedsearchterm"/>
    <w:rsid w:val="00C61DAA"/>
    <w:rPr>
      <w:rFonts w:cs="Times New Roman"/>
    </w:rPr>
  </w:style>
  <w:style w:type="paragraph" w:customStyle="1" w:styleId="LO-normal">
    <w:name w:val="LO-normal"/>
    <w:rsid w:val="00C61DAA"/>
    <w:pPr>
      <w:suppressAutoHyphens/>
      <w:spacing w:after="200" w:line="276" w:lineRule="auto"/>
    </w:pPr>
    <w:rPr>
      <w:color w:val="000000"/>
      <w:sz w:val="24"/>
      <w:szCs w:val="22"/>
      <w:lang w:eastAsia="zh-CN"/>
    </w:rPr>
  </w:style>
  <w:style w:type="paragraph" w:customStyle="1" w:styleId="Akapitzlist1">
    <w:name w:val="Akapit z listą1"/>
    <w:basedOn w:val="Normalny"/>
    <w:rsid w:val="005974E4"/>
    <w:pPr>
      <w:spacing w:line="100" w:lineRule="atLeast"/>
      <w:ind w:left="720"/>
    </w:pPr>
    <w:rPr>
      <w:rFonts w:ascii="Calibri" w:hAnsi="Calibri" w:cs="Times New Roman"/>
      <w:kern w:val="1"/>
      <w:sz w:val="24"/>
      <w:szCs w:val="24"/>
      <w:lang w:bidi="hi-IN"/>
    </w:rPr>
  </w:style>
  <w:style w:type="paragraph" w:styleId="Akapitzlist">
    <w:name w:val="List Paragraph"/>
    <w:uiPriority w:val="34"/>
    <w:qFormat/>
    <w:rsid w:val="008F69DD"/>
    <w:pPr>
      <w:suppressAutoHyphens/>
      <w:ind w:left="720"/>
    </w:pPr>
    <w:rPr>
      <w:rFonts w:ascii="Calibri" w:eastAsia="SimSun" w:hAnsi="Calibri"/>
      <w:sz w:val="24"/>
      <w:szCs w:val="24"/>
      <w:lang w:eastAsia="zh-CN" w:bidi="hi-IN"/>
    </w:rPr>
  </w:style>
  <w:style w:type="paragraph" w:styleId="Tekstdymka">
    <w:name w:val="Balloon Text"/>
    <w:basedOn w:val="Normalny"/>
    <w:link w:val="TekstdymkaZnak"/>
    <w:rsid w:val="00A0503B"/>
    <w:rPr>
      <w:rFonts w:ascii="Segoe UI" w:hAnsi="Segoe UI" w:cs="Times New Roman"/>
      <w:sz w:val="18"/>
      <w:szCs w:val="18"/>
    </w:rPr>
  </w:style>
  <w:style w:type="character" w:customStyle="1" w:styleId="TekstdymkaZnak">
    <w:name w:val="Tekst dymka Znak"/>
    <w:link w:val="Tekstdymka"/>
    <w:rsid w:val="00A0503B"/>
    <w:rPr>
      <w:rFonts w:ascii="Segoe UI" w:hAnsi="Segoe UI" w:cs="Segoe UI"/>
      <w:sz w:val="18"/>
      <w:szCs w:val="18"/>
      <w:lang w:eastAsia="zh-CN"/>
    </w:rPr>
  </w:style>
  <w:style w:type="paragraph" w:styleId="Tekstpodstawowy2">
    <w:name w:val="Body Text 2"/>
    <w:basedOn w:val="Normalny"/>
    <w:link w:val="Tekstpodstawowy2Znak1"/>
    <w:uiPriority w:val="99"/>
    <w:semiHidden/>
    <w:unhideWhenUsed/>
    <w:rsid w:val="00CA3B5F"/>
    <w:pPr>
      <w:autoSpaceDE w:val="0"/>
      <w:spacing w:after="120" w:line="480" w:lineRule="auto"/>
    </w:pPr>
    <w:rPr>
      <w:rFonts w:ascii="Times New Roman" w:hAnsi="Times New Roman" w:cs="Courier New"/>
    </w:rPr>
  </w:style>
  <w:style w:type="character" w:customStyle="1" w:styleId="Tekstpodstawowy2Znak">
    <w:name w:val="Tekst podstawowy 2 Znak"/>
    <w:basedOn w:val="Domylnaczcionkaakapitu"/>
    <w:uiPriority w:val="99"/>
    <w:semiHidden/>
    <w:rsid w:val="00CA3B5F"/>
    <w:rPr>
      <w:rFonts w:ascii="Arial" w:hAnsi="Arial" w:cs="Arial"/>
      <w:lang w:eastAsia="zh-CN"/>
    </w:rPr>
  </w:style>
  <w:style w:type="character" w:customStyle="1" w:styleId="Tekstpodstawowy2Znak1">
    <w:name w:val="Tekst podstawowy 2 Znak1"/>
    <w:link w:val="Tekstpodstawowy2"/>
    <w:uiPriority w:val="99"/>
    <w:semiHidden/>
    <w:locked/>
    <w:rsid w:val="00CA3B5F"/>
    <w:rPr>
      <w:rFonts w:cs="Courier New"/>
      <w:lang w:eastAsia="zh-CN"/>
    </w:rPr>
  </w:style>
  <w:style w:type="character" w:customStyle="1" w:styleId="NagwekZnak">
    <w:name w:val="Nagłówek Znak"/>
    <w:basedOn w:val="Domylnaczcionkaakapitu"/>
    <w:link w:val="Nagwek"/>
    <w:rsid w:val="00F4047F"/>
    <w:rPr>
      <w:rFonts w:ascii="Arial" w:hAnsi="Arial" w:cs="Arial"/>
      <w:lang w:eastAsia="zh-CN"/>
    </w:rPr>
  </w:style>
  <w:style w:type="paragraph" w:styleId="Bezodstpw">
    <w:name w:val="No Spacing"/>
    <w:link w:val="BezodstpwZnak"/>
    <w:uiPriority w:val="1"/>
    <w:qFormat/>
    <w:rsid w:val="00F4047F"/>
    <w:rPr>
      <w:sz w:val="24"/>
      <w:szCs w:val="24"/>
    </w:rPr>
  </w:style>
  <w:style w:type="character" w:customStyle="1" w:styleId="BezodstpwZnak">
    <w:name w:val="Bez odstępów Znak"/>
    <w:link w:val="Bezodstpw"/>
    <w:uiPriority w:val="1"/>
    <w:locked/>
    <w:rsid w:val="00F4047F"/>
    <w:rPr>
      <w:sz w:val="24"/>
      <w:szCs w:val="24"/>
    </w:rPr>
  </w:style>
  <w:style w:type="paragraph" w:styleId="Zwykytekst">
    <w:name w:val="Plain Text"/>
    <w:basedOn w:val="Normalny"/>
    <w:link w:val="ZwykytekstZnak"/>
    <w:uiPriority w:val="99"/>
    <w:rsid w:val="006B59C4"/>
    <w:pPr>
      <w:suppressAutoHyphens w:val="0"/>
      <w:autoSpaceDE w:val="0"/>
      <w:autoSpaceDN w:val="0"/>
    </w:pPr>
    <w:rPr>
      <w:rFonts w:ascii="Courier New" w:hAnsi="Courier New" w:cs="Courier New"/>
      <w:lang w:eastAsia="pl-PL"/>
    </w:rPr>
  </w:style>
  <w:style w:type="character" w:customStyle="1" w:styleId="ZwykytekstZnak">
    <w:name w:val="Zwykły tekst Znak"/>
    <w:basedOn w:val="Domylnaczcionkaakapitu"/>
    <w:link w:val="Zwykytekst"/>
    <w:uiPriority w:val="99"/>
    <w:rsid w:val="006B59C4"/>
    <w:rPr>
      <w:rFonts w:ascii="Courier New" w:hAnsi="Courier New" w:cs="Courier New"/>
    </w:rPr>
  </w:style>
  <w:style w:type="paragraph" w:styleId="NormalnyWeb">
    <w:name w:val="Normal (Web)"/>
    <w:basedOn w:val="Normalny"/>
    <w:uiPriority w:val="99"/>
    <w:unhideWhenUsed/>
    <w:rsid w:val="00940561"/>
    <w:pPr>
      <w:suppressAutoHyphens w:val="0"/>
      <w:spacing w:before="100" w:beforeAutospacing="1" w:after="100" w:afterAutospacing="1"/>
    </w:pPr>
    <w:rPr>
      <w:rFonts w:ascii="Times New Roman" w:hAnsi="Times New Roman" w:cs="Times New Roman"/>
      <w:sz w:val="24"/>
      <w:szCs w:val="24"/>
      <w:lang w:eastAsia="pl-PL"/>
    </w:rPr>
  </w:style>
  <w:style w:type="character" w:customStyle="1" w:styleId="StopkaZnak">
    <w:name w:val="Stopka Znak"/>
    <w:link w:val="Stopka"/>
    <w:uiPriority w:val="99"/>
    <w:rsid w:val="00665577"/>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241846">
      <w:bodyDiv w:val="1"/>
      <w:marLeft w:val="0"/>
      <w:marRight w:val="0"/>
      <w:marTop w:val="0"/>
      <w:marBottom w:val="0"/>
      <w:divBdr>
        <w:top w:val="none" w:sz="0" w:space="0" w:color="auto"/>
        <w:left w:val="none" w:sz="0" w:space="0" w:color="auto"/>
        <w:bottom w:val="none" w:sz="0" w:space="0" w:color="auto"/>
        <w:right w:val="none" w:sz="0" w:space="0" w:color="auto"/>
      </w:divBdr>
    </w:div>
    <w:div w:id="547496761">
      <w:bodyDiv w:val="1"/>
      <w:marLeft w:val="0"/>
      <w:marRight w:val="0"/>
      <w:marTop w:val="0"/>
      <w:marBottom w:val="0"/>
      <w:divBdr>
        <w:top w:val="none" w:sz="0" w:space="0" w:color="auto"/>
        <w:left w:val="none" w:sz="0" w:space="0" w:color="auto"/>
        <w:bottom w:val="none" w:sz="0" w:space="0" w:color="auto"/>
        <w:right w:val="none" w:sz="0" w:space="0" w:color="auto"/>
      </w:divBdr>
    </w:div>
    <w:div w:id="161863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e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6C3BF-2131-4FA5-B32F-8275594B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1078</Words>
  <Characters>6472</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ZAŁĄCZNIK Nr</vt:lpstr>
    </vt:vector>
  </TitlesOfParts>
  <Company>IS</Company>
  <LinksUpToDate>false</LinksUpToDate>
  <CharactersWithSpaces>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creator>DI-D</dc:creator>
  <cp:lastModifiedBy>Wydro Anna</cp:lastModifiedBy>
  <cp:revision>5</cp:revision>
  <cp:lastPrinted>2018-08-14T09:07:00Z</cp:lastPrinted>
  <dcterms:created xsi:type="dcterms:W3CDTF">2020-10-05T09:02:00Z</dcterms:created>
  <dcterms:modified xsi:type="dcterms:W3CDTF">2020-10-19T12:10:00Z</dcterms:modified>
</cp:coreProperties>
</file>